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E0FF0" w14:textId="77777777" w:rsidR="00F040CA" w:rsidRPr="00425285" w:rsidRDefault="00425285" w:rsidP="00425285">
      <w:pPr>
        <w:spacing w:line="360" w:lineRule="auto"/>
        <w:jc w:val="right"/>
        <w:rPr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Załącznik nr 1 do SWZ</w:t>
      </w:r>
    </w:p>
    <w:p w14:paraId="57B62BD3" w14:textId="77777777" w:rsidR="00E60D99" w:rsidRPr="000B0361" w:rsidRDefault="00E60D99" w:rsidP="00D93A11">
      <w:pPr>
        <w:pStyle w:val="Nagwek7"/>
      </w:pPr>
    </w:p>
    <w:p w14:paraId="02BC1BF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14:paraId="60F10438" w14:textId="77777777" w:rsidR="00E60D99" w:rsidRPr="00F040CA" w:rsidRDefault="00E60D99" w:rsidP="00F040C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193BC508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25027643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6A7F9E3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3CE56E7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48CB6D7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3F33952C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38EE8723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31C30E80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ab/>
        <w:t>__________________________________________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2310149A" w14:textId="77777777" w:rsidR="00E60D99" w:rsidRPr="009D641A" w:rsidRDefault="00E60D99" w:rsidP="009D641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3AF3121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1A09D46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062610F2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 w:rsidR="000A190D">
        <w:rPr>
          <w:rFonts w:ascii="Tahoma" w:hAnsi="Tahoma" w:cs="Tahoma"/>
          <w:sz w:val="18"/>
          <w:szCs w:val="18"/>
        </w:rPr>
        <w:t>podstawowym</w:t>
      </w:r>
    </w:p>
    <w:p w14:paraId="7D64B6C1" w14:textId="77777777" w:rsidR="00E60D99" w:rsidRPr="001D665C" w:rsidRDefault="00E60D99" w:rsidP="001D665C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 w:rsidR="00651C78"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</w:p>
    <w:p w14:paraId="1BC3F5B6" w14:textId="79D27E1B" w:rsidR="000B0361" w:rsidRPr="00096750" w:rsidRDefault="00E60D99" w:rsidP="003A6BE4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 w:rsidR="00651C78">
        <w:rPr>
          <w:rFonts w:ascii="Tahoma" w:hAnsi="Tahoma" w:cs="Tahoma"/>
          <w:b/>
          <w:sz w:val="18"/>
          <w:szCs w:val="18"/>
        </w:rPr>
        <w:t>DZP.272.</w:t>
      </w:r>
      <w:r w:rsidR="00FE69C9">
        <w:rPr>
          <w:rFonts w:ascii="Tahoma" w:hAnsi="Tahoma" w:cs="Tahoma"/>
          <w:b/>
          <w:sz w:val="18"/>
          <w:szCs w:val="18"/>
        </w:rPr>
        <w:t>7</w:t>
      </w:r>
      <w:r w:rsidR="00CD39A5">
        <w:rPr>
          <w:rFonts w:ascii="Tahoma" w:hAnsi="Tahoma" w:cs="Tahoma"/>
          <w:b/>
          <w:sz w:val="18"/>
          <w:szCs w:val="18"/>
        </w:rPr>
        <w:t>.202</w:t>
      </w:r>
      <w:r w:rsidR="00810452">
        <w:rPr>
          <w:rFonts w:ascii="Tahoma" w:hAnsi="Tahoma" w:cs="Tahoma"/>
          <w:b/>
          <w:sz w:val="18"/>
          <w:szCs w:val="18"/>
        </w:rPr>
        <w:t>5</w:t>
      </w:r>
    </w:p>
    <w:p w14:paraId="47B61AA9" w14:textId="77777777" w:rsidR="00651C78" w:rsidRDefault="00651C78" w:rsidP="00263B3A">
      <w:pPr>
        <w:spacing w:line="360" w:lineRule="auto"/>
        <w:ind w:right="-1"/>
        <w:rPr>
          <w:rFonts w:ascii="Tahoma" w:hAnsi="Tahoma" w:cs="Tahoma"/>
          <w:b/>
          <w:sz w:val="20"/>
          <w:szCs w:val="20"/>
        </w:rPr>
      </w:pPr>
    </w:p>
    <w:p w14:paraId="4AD98F6C" w14:textId="79BF51E6" w:rsidR="00F76A93" w:rsidRPr="00396FF0" w:rsidRDefault="006234BF" w:rsidP="00396FF0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175FF75B" w14:textId="77777777" w:rsidR="00440040" w:rsidRPr="00554B3E" w:rsidRDefault="00440040" w:rsidP="00440040">
      <w:pPr>
        <w:pStyle w:val="Bezodstpw"/>
        <w:numPr>
          <w:ilvl w:val="0"/>
          <w:numId w:val="32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>Informacje dotyczące Kryterium (wypełnia Wykonawca):</w:t>
      </w:r>
    </w:p>
    <w:p w14:paraId="57A11EB8" w14:textId="77777777" w:rsidR="001E47D7" w:rsidRPr="00554B3E" w:rsidRDefault="001E47D7" w:rsidP="001E47D7">
      <w:pPr>
        <w:pStyle w:val="Bezodstpw"/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5B246FAE" w14:textId="76B6F74F" w:rsidR="008E71D5" w:rsidRDefault="001E47D7" w:rsidP="008E71D5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 w:rsidR="00FE69C9">
        <w:rPr>
          <w:rFonts w:ascii="Tahoma" w:hAnsi="Tahoma" w:cs="Tahoma"/>
          <w:b/>
          <w:bCs/>
          <w:sz w:val="18"/>
          <w:szCs w:val="18"/>
        </w:rPr>
        <w:t>1</w:t>
      </w:r>
    </w:p>
    <w:p w14:paraId="0667BEF7" w14:textId="77777777" w:rsidR="00170676" w:rsidRPr="00554B3E" w:rsidRDefault="00170676" w:rsidP="00F30AFE">
      <w:pPr>
        <w:pStyle w:val="Bezodstpw"/>
        <w:numPr>
          <w:ilvl w:val="0"/>
          <w:numId w:val="37"/>
        </w:numPr>
        <w:spacing w:line="360" w:lineRule="auto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Oferowana cena oferty</w:t>
      </w:r>
      <w:r w:rsidR="002E28A0" w:rsidRPr="00554B3E">
        <w:rPr>
          <w:rFonts w:ascii="Tahoma" w:hAnsi="Tahoma" w:cs="Tahoma"/>
          <w:sz w:val="18"/>
          <w:szCs w:val="18"/>
        </w:rPr>
        <w:t>:</w:t>
      </w:r>
      <w:r w:rsidRPr="00554B3E">
        <w:rPr>
          <w:rFonts w:ascii="Tahoma" w:hAnsi="Tahoma" w:cs="Tahoma"/>
          <w:sz w:val="18"/>
          <w:szCs w:val="18"/>
        </w:rPr>
        <w:t xml:space="preserve"> </w:t>
      </w:r>
    </w:p>
    <w:p w14:paraId="5515CF7D" w14:textId="77777777" w:rsidR="00170676" w:rsidRPr="00554B3E" w:rsidRDefault="00170676" w:rsidP="00F30AFE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</w:t>
      </w:r>
      <w:r w:rsidR="000B0361" w:rsidRPr="00554B3E">
        <w:rPr>
          <w:rFonts w:ascii="Tahoma" w:hAnsi="Tahoma" w:cs="Tahoma"/>
          <w:sz w:val="18"/>
          <w:szCs w:val="18"/>
        </w:rPr>
        <w:t>___</w:t>
      </w:r>
      <w:r w:rsidRPr="00554B3E">
        <w:rPr>
          <w:rFonts w:ascii="Tahoma" w:hAnsi="Tahoma" w:cs="Tahoma"/>
          <w:sz w:val="18"/>
          <w:szCs w:val="18"/>
        </w:rPr>
        <w:t>_</w:t>
      </w:r>
      <w:r w:rsidR="000B0361" w:rsidRPr="00554B3E">
        <w:rPr>
          <w:rFonts w:ascii="Tahoma" w:hAnsi="Tahoma" w:cs="Tahoma"/>
          <w:sz w:val="18"/>
          <w:szCs w:val="18"/>
        </w:rPr>
        <w:t> </w:t>
      </w:r>
      <w:r w:rsidRPr="00554B3E">
        <w:rPr>
          <w:rFonts w:ascii="Tahoma" w:hAnsi="Tahoma" w:cs="Tahoma"/>
          <w:sz w:val="18"/>
          <w:szCs w:val="18"/>
        </w:rPr>
        <w:t>zł</w:t>
      </w:r>
      <w:r w:rsidR="00554B3E"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</w:t>
      </w:r>
      <w:r w:rsidR="000B0361" w:rsidRPr="00554B3E">
        <w:rPr>
          <w:rFonts w:ascii="Tahoma" w:hAnsi="Tahoma" w:cs="Tahoma"/>
          <w:i/>
          <w:iCs/>
          <w:sz w:val="18"/>
          <w:szCs w:val="18"/>
        </w:rPr>
        <w:t>_____</w:t>
      </w:r>
      <w:r w:rsidRPr="00554B3E">
        <w:rPr>
          <w:rFonts w:ascii="Tahoma" w:hAnsi="Tahoma" w:cs="Tahoma"/>
          <w:i/>
          <w:iCs/>
          <w:sz w:val="18"/>
          <w:szCs w:val="18"/>
        </w:rPr>
        <w:t>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 w:rsidR="00D74C87"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 w:rsidR="00D74C87"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</w:t>
      </w:r>
      <w:r w:rsidR="000B0361" w:rsidRPr="00554B3E">
        <w:rPr>
          <w:rFonts w:ascii="Tahoma" w:hAnsi="Tahoma" w:cs="Tahoma"/>
          <w:sz w:val="18"/>
          <w:szCs w:val="18"/>
        </w:rPr>
        <w:t>_______________ </w:t>
      </w:r>
      <w:r w:rsidRPr="00554B3E">
        <w:rPr>
          <w:rFonts w:ascii="Tahoma" w:hAnsi="Tahoma" w:cs="Tahoma"/>
          <w:sz w:val="18"/>
          <w:szCs w:val="18"/>
        </w:rPr>
        <w:t>zł</w:t>
      </w:r>
      <w:r w:rsidR="00554B3E"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</w:t>
      </w:r>
      <w:r w:rsidR="000B0361" w:rsidRPr="00554B3E">
        <w:rPr>
          <w:rFonts w:ascii="Tahoma" w:hAnsi="Tahoma" w:cs="Tahoma"/>
          <w:i/>
          <w:iCs/>
          <w:sz w:val="18"/>
          <w:szCs w:val="18"/>
        </w:rPr>
        <w:t> ________________________</w:t>
      </w:r>
      <w:r w:rsidR="00554B3E" w:rsidRPr="00554B3E">
        <w:rPr>
          <w:rFonts w:ascii="Tahoma" w:hAnsi="Tahoma" w:cs="Tahoma"/>
          <w:i/>
          <w:iCs/>
          <w:sz w:val="18"/>
          <w:szCs w:val="18"/>
        </w:rPr>
        <w:t>____</w:t>
      </w:r>
      <w:r w:rsidR="000B0361" w:rsidRPr="00554B3E">
        <w:rPr>
          <w:rFonts w:ascii="Tahoma" w:hAnsi="Tahoma" w:cs="Tahoma"/>
          <w:i/>
          <w:iCs/>
          <w:sz w:val="18"/>
          <w:szCs w:val="18"/>
        </w:rPr>
        <w:t>_________</w:t>
      </w:r>
      <w:r w:rsidRPr="00554B3E">
        <w:rPr>
          <w:rFonts w:ascii="Tahoma" w:hAnsi="Tahoma" w:cs="Tahoma"/>
          <w:i/>
          <w:iCs/>
          <w:sz w:val="18"/>
          <w:szCs w:val="18"/>
        </w:rPr>
        <w:t>)</w:t>
      </w:r>
      <w:r w:rsidR="00D74C87">
        <w:rPr>
          <w:rFonts w:ascii="Tahoma" w:hAnsi="Tahoma" w:cs="Tahoma"/>
          <w:sz w:val="18"/>
          <w:szCs w:val="18"/>
        </w:rPr>
        <w:t xml:space="preserve"> </w:t>
      </w:r>
      <w:r w:rsidR="001A583A" w:rsidRPr="00554B3E">
        <w:rPr>
          <w:rFonts w:ascii="Tahoma" w:hAnsi="Tahoma" w:cs="Tahoma"/>
          <w:sz w:val="18"/>
          <w:szCs w:val="18"/>
        </w:rPr>
        <w:t xml:space="preserve">zgodnie z </w:t>
      </w:r>
      <w:r w:rsidR="00554B3E">
        <w:rPr>
          <w:rFonts w:ascii="Tahoma" w:hAnsi="Tahoma" w:cs="Tahoma"/>
          <w:sz w:val="18"/>
          <w:szCs w:val="18"/>
        </w:rPr>
        <w:t>F</w:t>
      </w:r>
      <w:r w:rsidR="001A583A"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40C5CC5F" w14:textId="77777777" w:rsidR="00170676" w:rsidRDefault="00170676" w:rsidP="00F30AFE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 w:rsidR="00554B3E"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7F3E29CE" w14:textId="77777777" w:rsidR="003A6BE4" w:rsidRPr="00554B3E" w:rsidRDefault="003A6BE4" w:rsidP="00F30AFE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0ED6C71D" w14:textId="77777777" w:rsidR="00F30AFE" w:rsidRPr="00FE69C9" w:rsidRDefault="00F30AFE" w:rsidP="00F30AFE">
      <w:pPr>
        <w:pStyle w:val="Akapitzlist"/>
        <w:numPr>
          <w:ilvl w:val="0"/>
          <w:numId w:val="37"/>
        </w:num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</w:t>
      </w:r>
      <w:r w:rsidR="001931D8" w:rsidRPr="00554B3E">
        <w:rPr>
          <w:rFonts w:ascii="Tahoma" w:hAnsi="Tahoma" w:cs="Tahoma"/>
          <w:bCs/>
          <w:sz w:val="18"/>
          <w:szCs w:val="18"/>
        </w:rPr>
        <w:t xml:space="preserve">realizacji </w:t>
      </w:r>
      <w:r w:rsidR="00F210E4" w:rsidRPr="00554B3E">
        <w:rPr>
          <w:rFonts w:ascii="Tahoma" w:hAnsi="Tahoma" w:cs="Tahoma"/>
          <w:bCs/>
          <w:sz w:val="18"/>
          <w:szCs w:val="18"/>
        </w:rPr>
        <w:t>dostawy częściowej</w:t>
      </w:r>
      <w:r w:rsidRPr="00554B3E">
        <w:rPr>
          <w:rFonts w:ascii="Tahoma" w:hAnsi="Tahoma" w:cs="Tahoma"/>
          <w:bCs/>
          <w:sz w:val="18"/>
          <w:szCs w:val="18"/>
        </w:rPr>
        <w:t xml:space="preserve">: </w:t>
      </w:r>
      <w:r w:rsidRPr="00554B3E">
        <w:rPr>
          <w:rFonts w:ascii="Tahoma" w:hAnsi="Tahoma" w:cs="Tahoma"/>
          <w:sz w:val="18"/>
          <w:szCs w:val="18"/>
        </w:rPr>
        <w:t>____________</w:t>
      </w:r>
      <w:r w:rsidR="008E71D5">
        <w:rPr>
          <w:rFonts w:ascii="Tahoma" w:hAnsi="Tahoma" w:cs="Tahoma"/>
          <w:sz w:val="18"/>
          <w:szCs w:val="18"/>
        </w:rPr>
        <w:t>(w dniach roboczych).</w:t>
      </w:r>
    </w:p>
    <w:p w14:paraId="1D1AC205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682F2BFB" w14:textId="207F923B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2</w:t>
      </w:r>
    </w:p>
    <w:p w14:paraId="74B717AB" w14:textId="3F2FACBE" w:rsidR="00FE69C9" w:rsidRPr="00554B3E" w:rsidRDefault="00FE69C9" w:rsidP="00FE69C9">
      <w:pPr>
        <w:pStyle w:val="Bezodstpw"/>
        <w:numPr>
          <w:ilvl w:val="1"/>
          <w:numId w:val="32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2F13F302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2B5E5F2E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5E763E2D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793C35B6" w14:textId="323AF724" w:rsidR="00FE69C9" w:rsidRPr="00554B3E" w:rsidRDefault="00FE69C9" w:rsidP="00FE69C9">
      <w:pPr>
        <w:pStyle w:val="Akapitzlist"/>
        <w:numPr>
          <w:ilvl w:val="1"/>
          <w:numId w:val="32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4EDBFABE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423D3811" w14:textId="1A7EB07C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3</w:t>
      </w:r>
    </w:p>
    <w:p w14:paraId="419CAB6F" w14:textId="13216C16" w:rsidR="00FE69C9" w:rsidRPr="00554B3E" w:rsidRDefault="00FE69C9" w:rsidP="00FE69C9">
      <w:pPr>
        <w:pStyle w:val="Bezodstpw"/>
        <w:numPr>
          <w:ilvl w:val="4"/>
          <w:numId w:val="32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32699133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16F41D22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2E0E5F65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786E6873" w14:textId="0149697E" w:rsidR="00FE69C9" w:rsidRPr="00554B3E" w:rsidRDefault="00FE69C9" w:rsidP="00FE69C9">
      <w:pPr>
        <w:pStyle w:val="Akapitzlist"/>
        <w:numPr>
          <w:ilvl w:val="4"/>
          <w:numId w:val="32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49D66DC0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23500722" w14:textId="3EEDEED0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4</w:t>
      </w:r>
    </w:p>
    <w:p w14:paraId="502E7BB1" w14:textId="1F70D6B1" w:rsidR="00FE69C9" w:rsidRPr="00554B3E" w:rsidRDefault="00FE69C9" w:rsidP="00FE69C9">
      <w:pPr>
        <w:pStyle w:val="Bezodstpw"/>
        <w:numPr>
          <w:ilvl w:val="7"/>
          <w:numId w:val="32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224C1510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5BD0BF88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7250B180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1CB66753" w14:textId="5A477DC9" w:rsidR="00FE69C9" w:rsidRPr="00554B3E" w:rsidRDefault="00FE69C9" w:rsidP="00FE69C9">
      <w:pPr>
        <w:pStyle w:val="Akapitzlist"/>
        <w:numPr>
          <w:ilvl w:val="7"/>
          <w:numId w:val="32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655E683B" w14:textId="77777777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</w:p>
    <w:p w14:paraId="48EF78DB" w14:textId="0CBBBD61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5</w:t>
      </w:r>
    </w:p>
    <w:p w14:paraId="25FC347D" w14:textId="2E73A1FB" w:rsidR="00FE69C9" w:rsidRPr="00554B3E" w:rsidRDefault="00FE69C9" w:rsidP="00FE69C9">
      <w:pPr>
        <w:pStyle w:val="Bezodstpw"/>
        <w:numPr>
          <w:ilvl w:val="0"/>
          <w:numId w:val="41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57766B76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750575B7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6D81E43D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2B1DF49E" w14:textId="6D96C4E4" w:rsidR="00FE69C9" w:rsidRPr="00554B3E" w:rsidRDefault="00FE69C9" w:rsidP="00FE69C9">
      <w:pPr>
        <w:pStyle w:val="Akapitzlist"/>
        <w:numPr>
          <w:ilvl w:val="0"/>
          <w:numId w:val="41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42D6E5AB" w14:textId="77777777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95CF54D" w14:textId="2A14DABD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6</w:t>
      </w:r>
    </w:p>
    <w:p w14:paraId="1E3B5441" w14:textId="7A4BF1CC" w:rsidR="00FE69C9" w:rsidRPr="00554B3E" w:rsidRDefault="00FE69C9" w:rsidP="00FE69C9">
      <w:pPr>
        <w:pStyle w:val="Bezodstpw"/>
        <w:numPr>
          <w:ilvl w:val="0"/>
          <w:numId w:val="42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651C0DD0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004ADA5B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52A776DA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7D875FF6" w14:textId="77777777" w:rsidR="00FE69C9" w:rsidRPr="00554B3E" w:rsidRDefault="00FE69C9" w:rsidP="00FE69C9">
      <w:pPr>
        <w:pStyle w:val="Akapitzlist"/>
        <w:numPr>
          <w:ilvl w:val="0"/>
          <w:numId w:val="42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3FE3DADC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758EC2EE" w14:textId="1FD4D11B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7</w:t>
      </w:r>
    </w:p>
    <w:p w14:paraId="00D928A3" w14:textId="7457B757" w:rsidR="00FE69C9" w:rsidRPr="00554B3E" w:rsidRDefault="00FE69C9" w:rsidP="00FE69C9">
      <w:pPr>
        <w:pStyle w:val="Bezodstpw"/>
        <w:numPr>
          <w:ilvl w:val="0"/>
          <w:numId w:val="43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25F8B894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51CDC48E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5DFA692B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6AA1763A" w14:textId="77777777" w:rsidR="00FE69C9" w:rsidRPr="007822C4" w:rsidRDefault="00FE69C9" w:rsidP="00FE69C9">
      <w:pPr>
        <w:pStyle w:val="Akapitzlist"/>
        <w:numPr>
          <w:ilvl w:val="0"/>
          <w:numId w:val="43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2414DD64" w14:textId="77777777" w:rsidR="007822C4" w:rsidRDefault="007822C4" w:rsidP="007822C4">
      <w:pPr>
        <w:pStyle w:val="Akapitzlist"/>
        <w:spacing w:line="360" w:lineRule="auto"/>
        <w:ind w:left="709" w:right="-1"/>
        <w:rPr>
          <w:rFonts w:ascii="Tahoma" w:hAnsi="Tahoma" w:cs="Tahoma"/>
          <w:sz w:val="18"/>
          <w:szCs w:val="18"/>
        </w:rPr>
      </w:pPr>
    </w:p>
    <w:p w14:paraId="754E8784" w14:textId="77777777" w:rsidR="007822C4" w:rsidRDefault="007822C4" w:rsidP="007822C4">
      <w:pPr>
        <w:pStyle w:val="Akapitzlist"/>
        <w:spacing w:line="360" w:lineRule="auto"/>
        <w:ind w:left="720"/>
        <w:contextualSpacing/>
        <w:jc w:val="both"/>
        <w:rPr>
          <w:rFonts w:ascii="Tahoma" w:hAnsi="Tahoma" w:cs="Tahoma"/>
          <w:sz w:val="20"/>
        </w:rPr>
      </w:pPr>
      <w:bookmarkStart w:id="1" w:name="_Hlk161827054"/>
      <w:r>
        <w:rPr>
          <w:rFonts w:ascii="Tahoma" w:hAnsi="Tahoma" w:cs="Tahoma"/>
          <w:sz w:val="20"/>
        </w:rPr>
        <w:t xml:space="preserve">Wartość brutto 1 systemu dozującego wynosi ………………… zł </w:t>
      </w:r>
      <w:r>
        <w:rPr>
          <w:rFonts w:ascii="Tahoma" w:hAnsi="Tahoma" w:cs="Tahoma"/>
          <w:i/>
          <w:iCs/>
          <w:sz w:val="20"/>
        </w:rPr>
        <w:t>(słownie: …………………………..).</w:t>
      </w:r>
      <w:r>
        <w:rPr>
          <w:rFonts w:ascii="Tahoma" w:hAnsi="Tahoma" w:cs="Tahoma"/>
          <w:sz w:val="20"/>
        </w:rPr>
        <w:t xml:space="preserve"> </w:t>
      </w:r>
      <w:bookmarkEnd w:id="1"/>
      <w:r>
        <w:rPr>
          <w:rFonts w:ascii="Tahoma" w:hAnsi="Tahoma" w:cs="Tahoma"/>
          <w:sz w:val="20"/>
        </w:rPr>
        <w:t xml:space="preserve">Wartość brutto 16 systemów dozujących wynosi </w:t>
      </w:r>
      <w:r w:rsidRPr="007822C4">
        <w:rPr>
          <w:rFonts w:ascii="Tahoma" w:hAnsi="Tahoma" w:cs="Tahoma"/>
          <w:sz w:val="20"/>
        </w:rPr>
        <w:t>…………….. zł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i/>
          <w:iCs/>
          <w:sz w:val="20"/>
        </w:rPr>
        <w:t>(słownie: ……………….……….).</w:t>
      </w:r>
    </w:p>
    <w:p w14:paraId="47BD0A14" w14:textId="77777777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</w:p>
    <w:p w14:paraId="4266BD85" w14:textId="21FD41D2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8</w:t>
      </w:r>
    </w:p>
    <w:p w14:paraId="7A816071" w14:textId="5F0B41EB" w:rsidR="00FE69C9" w:rsidRPr="00554B3E" w:rsidRDefault="00FE69C9" w:rsidP="00FE69C9">
      <w:pPr>
        <w:pStyle w:val="Bezodstpw"/>
        <w:numPr>
          <w:ilvl w:val="0"/>
          <w:numId w:val="44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505DDA0B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3B82AFBD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1F9CB40A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59B396F5" w14:textId="77777777" w:rsidR="00FE69C9" w:rsidRPr="00554B3E" w:rsidRDefault="00FE69C9" w:rsidP="00FE69C9">
      <w:pPr>
        <w:pStyle w:val="Akapitzlist"/>
        <w:numPr>
          <w:ilvl w:val="0"/>
          <w:numId w:val="44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2B304333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152DDCDC" w14:textId="130D45E8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9</w:t>
      </w:r>
    </w:p>
    <w:p w14:paraId="1B7EA171" w14:textId="490E8DB1" w:rsidR="00FE69C9" w:rsidRPr="00554B3E" w:rsidRDefault="00FE69C9" w:rsidP="00FE69C9">
      <w:pPr>
        <w:pStyle w:val="Bezodstpw"/>
        <w:numPr>
          <w:ilvl w:val="0"/>
          <w:numId w:val="45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64042465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0DF52750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lastRenderedPageBreak/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10F1DBC4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2988AE6B" w14:textId="77777777" w:rsidR="00FE69C9" w:rsidRPr="00554B3E" w:rsidRDefault="00FE69C9" w:rsidP="00FE69C9">
      <w:pPr>
        <w:pStyle w:val="Akapitzlist"/>
        <w:numPr>
          <w:ilvl w:val="0"/>
          <w:numId w:val="45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348609AC" w14:textId="77777777" w:rsidR="00FE69C9" w:rsidRDefault="00FE69C9" w:rsidP="00FE69C9">
      <w:p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</w:p>
    <w:p w14:paraId="3C08433A" w14:textId="12C4218B" w:rsidR="00FE69C9" w:rsidRDefault="00FE69C9" w:rsidP="00FE69C9">
      <w:pPr>
        <w:spacing w:line="360" w:lineRule="auto"/>
        <w:ind w:left="709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 xml:space="preserve">Część nr </w:t>
      </w:r>
      <w:r>
        <w:rPr>
          <w:rFonts w:ascii="Tahoma" w:hAnsi="Tahoma" w:cs="Tahoma"/>
          <w:b/>
          <w:bCs/>
          <w:sz w:val="18"/>
          <w:szCs w:val="18"/>
        </w:rPr>
        <w:t>10</w:t>
      </w:r>
    </w:p>
    <w:p w14:paraId="2407DC71" w14:textId="7DECCDAA" w:rsidR="00FE69C9" w:rsidRPr="00554B3E" w:rsidRDefault="00FE69C9" w:rsidP="00FE69C9">
      <w:pPr>
        <w:pStyle w:val="Bezodstpw"/>
        <w:numPr>
          <w:ilvl w:val="0"/>
          <w:numId w:val="46"/>
        </w:numPr>
        <w:spacing w:line="360" w:lineRule="auto"/>
        <w:ind w:left="709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5CA0A2C1" w14:textId="77777777" w:rsidR="00FE69C9" w:rsidRPr="00554B3E" w:rsidRDefault="00FE69C9" w:rsidP="00FE69C9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 stanowiącym załącznik nr 3 do SWZ.</w:t>
      </w:r>
    </w:p>
    <w:p w14:paraId="1990BFCD" w14:textId="77777777" w:rsidR="00FE69C9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611ACE59" w14:textId="77777777" w:rsidR="00FE69C9" w:rsidRPr="00554B3E" w:rsidRDefault="00FE69C9" w:rsidP="00FE69C9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60A16000" w14:textId="2765991D" w:rsidR="00C26387" w:rsidRPr="00FE69C9" w:rsidRDefault="00FE69C9" w:rsidP="00FE69C9">
      <w:pPr>
        <w:pStyle w:val="Akapitzlist"/>
        <w:numPr>
          <w:ilvl w:val="0"/>
          <w:numId w:val="46"/>
        </w:numPr>
        <w:spacing w:line="360" w:lineRule="auto"/>
        <w:ind w:left="709"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29ECD03F" w14:textId="77777777" w:rsidR="00CD39A5" w:rsidRPr="000B0361" w:rsidRDefault="00CD39A5" w:rsidP="00425285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</w:p>
    <w:p w14:paraId="7CFDB81B" w14:textId="45FFD27A" w:rsidR="00554B3E" w:rsidRDefault="00A17B9E" w:rsidP="006E2F37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0B0361">
        <w:rPr>
          <w:rFonts w:ascii="Tahoma" w:hAnsi="Tahoma" w:cs="Tahoma"/>
          <w:b/>
          <w:color w:val="000099"/>
          <w:sz w:val="18"/>
          <w:szCs w:val="18"/>
        </w:rPr>
        <w:t xml:space="preserve">Uwaga!!! Do niniejszej oferty musi zostać załączony Formularz </w:t>
      </w:r>
      <w:r w:rsidR="00987F4A">
        <w:rPr>
          <w:rFonts w:ascii="Tahoma" w:hAnsi="Tahoma" w:cs="Tahoma"/>
          <w:b/>
          <w:color w:val="000099"/>
          <w:sz w:val="18"/>
          <w:szCs w:val="18"/>
        </w:rPr>
        <w:t>asortymentowo-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cenowy będący</w:t>
      </w:r>
      <w:r w:rsidR="006E2F37">
        <w:rPr>
          <w:rFonts w:ascii="Tahoma" w:hAnsi="Tahoma" w:cs="Tahoma"/>
          <w:b/>
          <w:color w:val="000099"/>
          <w:sz w:val="18"/>
          <w:szCs w:val="18"/>
        </w:rPr>
        <w:t xml:space="preserve"> 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 xml:space="preserve">załącznikiem </w:t>
      </w:r>
      <w:r w:rsidR="00062DC7" w:rsidRPr="000B0361">
        <w:rPr>
          <w:rFonts w:ascii="Tahoma" w:hAnsi="Tahoma" w:cs="Tahoma"/>
          <w:b/>
          <w:color w:val="000099"/>
          <w:sz w:val="18"/>
          <w:szCs w:val="18"/>
        </w:rPr>
        <w:t xml:space="preserve">Nr 3 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do</w:t>
      </w:r>
      <w:r w:rsidR="00C83B13" w:rsidRPr="000B0361">
        <w:rPr>
          <w:rFonts w:ascii="Tahoma" w:hAnsi="Tahoma" w:cs="Tahoma"/>
          <w:b/>
          <w:color w:val="000099"/>
          <w:sz w:val="18"/>
          <w:szCs w:val="18"/>
        </w:rPr>
        <w:t> 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SWZ,</w:t>
      </w:r>
      <w:r w:rsidR="00062DC7" w:rsidRPr="000B0361">
        <w:rPr>
          <w:rFonts w:ascii="Tahoma" w:hAnsi="Tahoma" w:cs="Tahoma"/>
          <w:b/>
          <w:color w:val="000099"/>
          <w:sz w:val="18"/>
          <w:szCs w:val="18"/>
        </w:rPr>
        <w:t xml:space="preserve"> 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 xml:space="preserve">pod rygorem odrzucenia oferty </w:t>
      </w:r>
      <w:r w:rsidR="00062DC7" w:rsidRPr="000B0361">
        <w:rPr>
          <w:rFonts w:ascii="Tahoma" w:hAnsi="Tahoma" w:cs="Tahoma"/>
          <w:b/>
          <w:color w:val="000099"/>
          <w:sz w:val="18"/>
          <w:szCs w:val="18"/>
        </w:rPr>
        <w:t xml:space="preserve">Wykonawcy </w:t>
      </w:r>
      <w:r w:rsidRPr="000B0361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>bez dokonania</w:t>
      </w:r>
      <w:r w:rsidR="006E2F37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 xml:space="preserve"> </w:t>
      </w:r>
      <w:r w:rsidRPr="000B0361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 xml:space="preserve">dalszej </w:t>
      </w:r>
      <w:r w:rsidR="00062DC7" w:rsidRPr="000B0361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 xml:space="preserve">jej </w:t>
      </w:r>
      <w:r w:rsidRPr="000B0361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>oceny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.</w:t>
      </w:r>
    </w:p>
    <w:p w14:paraId="2C8CDEFE" w14:textId="77777777" w:rsidR="009965F1" w:rsidRPr="00BF25B4" w:rsidRDefault="009965F1" w:rsidP="00BF25B4">
      <w:pPr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14:paraId="3353816D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IV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2599138F" w14:textId="77777777" w:rsidR="006234BF" w:rsidRPr="000B0361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z w:val="20"/>
          <w:szCs w:val="20"/>
        </w:rPr>
        <w:t>PRZEDMIOTU ZAMÓWIENIA I OBOWIAZKÓW WYKONAWCY</w:t>
      </w:r>
    </w:p>
    <w:p w14:paraId="7C900A12" w14:textId="77777777" w:rsidR="006234BF" w:rsidRPr="000B0361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Cs/>
          <w:i/>
          <w:iCs/>
          <w:sz w:val="20"/>
          <w:szCs w:val="20"/>
        </w:rPr>
      </w:pPr>
      <w:r w:rsidRPr="000B0361">
        <w:rPr>
          <w:rFonts w:ascii="Tahoma" w:hAnsi="Tahoma" w:cs="Tahoma"/>
          <w:bCs/>
          <w:i/>
          <w:iCs/>
          <w:sz w:val="20"/>
          <w:szCs w:val="20"/>
        </w:rPr>
        <w:t>[</w:t>
      </w:r>
      <w:r w:rsidRPr="000B0361">
        <w:rPr>
          <w:rFonts w:ascii="Tahoma" w:hAnsi="Tahoma" w:cs="Tahoma"/>
          <w:i/>
          <w:iCs/>
          <w:sz w:val="20"/>
          <w:szCs w:val="20"/>
        </w:rPr>
        <w:t>Zgodnie z rozdziałem I Specyfikacji Warunków Zamówienia</w:t>
      </w:r>
      <w:r w:rsidRPr="000B0361">
        <w:rPr>
          <w:rFonts w:ascii="Tahoma" w:hAnsi="Tahoma" w:cs="Tahoma"/>
          <w:bCs/>
          <w:i/>
          <w:iCs/>
          <w:sz w:val="20"/>
          <w:szCs w:val="20"/>
        </w:rPr>
        <w:t>]</w:t>
      </w:r>
    </w:p>
    <w:p w14:paraId="3CDF4C6D" w14:textId="77777777" w:rsidR="002C0A11" w:rsidRPr="000B0361" w:rsidRDefault="002C0A11" w:rsidP="00241934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14:paraId="5D83BD0D" w14:textId="77777777" w:rsidR="00A24764" w:rsidRPr="007D6C0C" w:rsidRDefault="007D6C0C" w:rsidP="007D6C0C">
      <w:pPr>
        <w:numPr>
          <w:ilvl w:val="0"/>
          <w:numId w:val="5"/>
        </w:numPr>
        <w:shd w:val="clear" w:color="auto" w:fill="FFFFFF" w:themeFill="background1"/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D6C0C">
        <w:rPr>
          <w:rFonts w:ascii="Tahoma" w:hAnsi="Tahoma" w:cs="Tahoma"/>
          <w:sz w:val="18"/>
          <w:szCs w:val="18"/>
        </w:rPr>
        <w:t xml:space="preserve">Akceptujemy termin płatności </w:t>
      </w:r>
      <w:r w:rsidR="00810452">
        <w:rPr>
          <w:rFonts w:ascii="Tahoma" w:hAnsi="Tahoma" w:cs="Tahoma"/>
          <w:b/>
          <w:sz w:val="18"/>
          <w:szCs w:val="18"/>
        </w:rPr>
        <w:t>3</w:t>
      </w:r>
      <w:r w:rsidRPr="00422C70">
        <w:rPr>
          <w:rFonts w:ascii="Tahoma" w:hAnsi="Tahoma" w:cs="Tahoma"/>
          <w:b/>
          <w:sz w:val="18"/>
          <w:szCs w:val="18"/>
        </w:rPr>
        <w:t>0</w:t>
      </w:r>
      <w:r w:rsidR="009C0E60" w:rsidRPr="00422C70">
        <w:rPr>
          <w:rFonts w:ascii="Tahoma" w:hAnsi="Tahoma" w:cs="Tahoma"/>
          <w:b/>
          <w:sz w:val="18"/>
          <w:szCs w:val="18"/>
        </w:rPr>
        <w:t xml:space="preserve"> dni</w:t>
      </w:r>
      <w:r w:rsidR="009C0E60" w:rsidRPr="007D6C0C">
        <w:rPr>
          <w:rFonts w:ascii="Tahoma" w:hAnsi="Tahoma" w:cs="Tahoma"/>
          <w:sz w:val="18"/>
          <w:szCs w:val="18"/>
        </w:rPr>
        <w:t xml:space="preserve"> </w:t>
      </w:r>
      <w:r w:rsidR="006234BF" w:rsidRPr="007D6C0C">
        <w:rPr>
          <w:rFonts w:ascii="Tahoma" w:hAnsi="Tahoma" w:cs="Tahoma"/>
          <w:sz w:val="18"/>
          <w:szCs w:val="18"/>
        </w:rPr>
        <w:t>od daty dostarczenia do siedziby Zamawiającego prawidłowo wystawionej faktury.</w:t>
      </w:r>
    </w:p>
    <w:p w14:paraId="21F87231" w14:textId="77777777" w:rsidR="00A24764" w:rsidRPr="000B0361" w:rsidRDefault="006234BF" w:rsidP="007D6C0C">
      <w:pPr>
        <w:numPr>
          <w:ilvl w:val="0"/>
          <w:numId w:val="5"/>
        </w:numPr>
        <w:shd w:val="clear" w:color="auto" w:fill="FFFFFF" w:themeFill="background1"/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jesteśmy związani ofertą </w:t>
      </w:r>
      <w:r w:rsidR="00EA5061" w:rsidRPr="00E41278">
        <w:rPr>
          <w:rFonts w:ascii="Tahoma" w:hAnsi="Tahoma" w:cs="Tahoma"/>
          <w:sz w:val="18"/>
          <w:szCs w:val="18"/>
        </w:rPr>
        <w:t xml:space="preserve">w terminie wskazanym w </w:t>
      </w:r>
      <w:r w:rsidR="00EA5061">
        <w:rPr>
          <w:rFonts w:ascii="Tahoma" w:hAnsi="Tahoma" w:cs="Tahoma"/>
          <w:sz w:val="18"/>
          <w:szCs w:val="18"/>
        </w:rPr>
        <w:t xml:space="preserve">Dziale XV </w:t>
      </w:r>
      <w:r w:rsidR="00EA5061" w:rsidRPr="00E41278">
        <w:rPr>
          <w:rFonts w:ascii="Tahoma" w:hAnsi="Tahoma" w:cs="Tahoma"/>
          <w:sz w:val="18"/>
          <w:szCs w:val="18"/>
        </w:rPr>
        <w:t xml:space="preserve">Specyfikacji Warunków Zamówienia tj. </w:t>
      </w:r>
      <w:r w:rsidR="0012772E">
        <w:rPr>
          <w:rFonts w:ascii="Tahoma" w:hAnsi="Tahoma" w:cs="Tahoma"/>
          <w:b/>
          <w:bCs/>
          <w:color w:val="000099"/>
          <w:sz w:val="18"/>
          <w:szCs w:val="18"/>
        </w:rPr>
        <w:t>3</w:t>
      </w:r>
      <w:r w:rsidR="008E22B6">
        <w:rPr>
          <w:rFonts w:ascii="Tahoma" w:hAnsi="Tahoma" w:cs="Tahoma"/>
          <w:b/>
          <w:bCs/>
          <w:color w:val="000099"/>
          <w:sz w:val="18"/>
          <w:szCs w:val="18"/>
        </w:rPr>
        <w:t xml:space="preserve">0 dni od dnia upływu terminu </w:t>
      </w:r>
      <w:r w:rsidR="00EA5061" w:rsidRPr="00EA5061">
        <w:rPr>
          <w:rFonts w:ascii="Tahoma" w:hAnsi="Tahoma" w:cs="Tahoma"/>
          <w:b/>
          <w:bCs/>
          <w:color w:val="000099"/>
          <w:sz w:val="18"/>
          <w:szCs w:val="18"/>
        </w:rPr>
        <w:t>składania ofert</w:t>
      </w:r>
      <w:r w:rsidR="008E22B6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53418CCE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że zapoznaliśmy się ze Specyfikacją Warunków Zamówienia oraz jej załącznikami, ze zmianami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SWZ podlegała zmianom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 oraz wyjaśnieniami treści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Zamawiający wyjaśniał treść SWZ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), nie wnosimy</w:t>
      </w:r>
      <w:r w:rsidR="000B0361" w:rsidRPr="00E41278"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SWZ.</w:t>
      </w:r>
    </w:p>
    <w:p w14:paraId="14C38DDC" w14:textId="77777777" w:rsidR="007A24BC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akceptujemy projekt umowy. Jednocześnie zobowiązujemy </w:t>
      </w:r>
      <w:r w:rsidR="00A24764" w:rsidRPr="000B0361">
        <w:rPr>
          <w:rFonts w:ascii="Tahoma" w:hAnsi="Tahoma" w:cs="Tahoma"/>
          <w:sz w:val="18"/>
          <w:szCs w:val="18"/>
        </w:rPr>
        <w:t xml:space="preserve">się </w:t>
      </w:r>
      <w:r w:rsidRPr="000B0361">
        <w:rPr>
          <w:rFonts w:ascii="Tahoma" w:hAnsi="Tahoma" w:cs="Tahoma"/>
          <w:sz w:val="18"/>
          <w:szCs w:val="18"/>
        </w:rPr>
        <w:t>w przypadku wyboru naszej oferty podpisać umowę bez zastrzeżeń, w terminie i miejscu wyznaczonym przez</w:t>
      </w:r>
      <w:r w:rsidR="006A291C" w:rsidRPr="000B0361">
        <w:rPr>
          <w:rFonts w:ascii="Tahoma" w:hAnsi="Tahoma" w:cs="Tahoma"/>
          <w:sz w:val="18"/>
          <w:szCs w:val="18"/>
        </w:rPr>
        <w:t> </w:t>
      </w:r>
      <w:r w:rsidRPr="000B0361">
        <w:rPr>
          <w:rFonts w:ascii="Tahoma" w:hAnsi="Tahoma" w:cs="Tahoma"/>
          <w:sz w:val="18"/>
          <w:szCs w:val="18"/>
        </w:rPr>
        <w:t>Zamawiającego.</w:t>
      </w:r>
    </w:p>
    <w:p w14:paraId="2D25EE4A" w14:textId="77777777" w:rsidR="007A24BC" w:rsidRPr="00492C12" w:rsidRDefault="007A24BC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492C12">
        <w:rPr>
          <w:rFonts w:ascii="Tahoma" w:hAnsi="Tahoma" w:cs="Tahoma"/>
          <w:color w:val="000099"/>
          <w:sz w:val="18"/>
          <w:szCs w:val="18"/>
        </w:rPr>
        <w:t xml:space="preserve">Oświadczamy, że będziemy </w:t>
      </w:r>
      <w:r w:rsidRPr="00492C12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realizować przedmiot zamówienia w okresie wskazanym w rozdz. </w:t>
      </w:r>
      <w:r w:rsidR="000B0361" w:rsidRPr="00492C12">
        <w:rPr>
          <w:rFonts w:ascii="Tahoma" w:hAnsi="Tahoma" w:cs="Tahoma"/>
          <w:b/>
          <w:color w:val="000099"/>
          <w:sz w:val="18"/>
          <w:szCs w:val="18"/>
          <w:u w:val="single"/>
        </w:rPr>
        <w:t>V</w:t>
      </w:r>
      <w:r w:rsidRPr="00492C12">
        <w:rPr>
          <w:rFonts w:ascii="Tahoma" w:hAnsi="Tahoma" w:cs="Tahoma"/>
          <w:b/>
          <w:color w:val="000099"/>
          <w:sz w:val="18"/>
          <w:szCs w:val="18"/>
          <w:u w:val="single"/>
        </w:rPr>
        <w:t>I SWZ</w:t>
      </w:r>
      <w:r w:rsidR="00D0182D" w:rsidRPr="00492C12">
        <w:rPr>
          <w:rFonts w:ascii="Tahoma" w:hAnsi="Tahoma" w:cs="Tahoma"/>
          <w:b/>
          <w:color w:val="000099"/>
          <w:sz w:val="18"/>
          <w:szCs w:val="18"/>
          <w:u w:val="single"/>
        </w:rPr>
        <w:t>, w terminach wskazanych w rozdziale VI SWZ</w:t>
      </w:r>
      <w:r w:rsidR="000B0361" w:rsidRPr="00492C12">
        <w:rPr>
          <w:rFonts w:ascii="Tahoma" w:hAnsi="Tahoma" w:cs="Tahoma"/>
          <w:b/>
          <w:color w:val="000099"/>
          <w:sz w:val="18"/>
          <w:szCs w:val="18"/>
          <w:u w:val="single"/>
        </w:rPr>
        <w:t>.</w:t>
      </w:r>
    </w:p>
    <w:p w14:paraId="23335DA8" w14:textId="77777777" w:rsidR="00062DC7" w:rsidRPr="00903111" w:rsidRDefault="008D1413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03111">
        <w:rPr>
          <w:rFonts w:ascii="Tahoma" w:hAnsi="Tahoma" w:cs="Tahoma"/>
          <w:sz w:val="18"/>
          <w:szCs w:val="18"/>
        </w:rPr>
        <w:t>Oświadczamy, że załączone do oferty dokumenty opisują stan prawny i faktyczny, aktualny na</w:t>
      </w:r>
      <w:r w:rsidR="006A291C" w:rsidRPr="00903111">
        <w:rPr>
          <w:rFonts w:ascii="Tahoma" w:hAnsi="Tahoma" w:cs="Tahoma"/>
          <w:sz w:val="18"/>
          <w:szCs w:val="18"/>
        </w:rPr>
        <w:t> </w:t>
      </w:r>
      <w:r w:rsidRPr="00903111">
        <w:rPr>
          <w:rFonts w:ascii="Tahoma" w:hAnsi="Tahoma" w:cs="Tahoma"/>
          <w:sz w:val="18"/>
          <w:szCs w:val="18"/>
        </w:rPr>
        <w:t>dzień otwarcia ofert (</w:t>
      </w:r>
      <w:r w:rsidRPr="00903111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903111">
        <w:rPr>
          <w:rFonts w:ascii="Tahoma" w:hAnsi="Tahoma" w:cs="Tahoma"/>
          <w:sz w:val="18"/>
          <w:szCs w:val="18"/>
        </w:rPr>
        <w:t>.).</w:t>
      </w:r>
    </w:p>
    <w:p w14:paraId="049CC888" w14:textId="77777777" w:rsidR="00241934" w:rsidRPr="00AE1C15" w:rsidRDefault="00241934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AE1C15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AE1C15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AE1C15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 celu ubiegania się</w:t>
      </w:r>
      <w:r w:rsidR="00ED65B9"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udzielenie zamówienia publicznego w niniejszym </w:t>
      </w:r>
      <w:r w:rsidR="003A6BE4" w:rsidRPr="00AE1C15">
        <w:rPr>
          <w:rFonts w:ascii="Tahoma" w:hAnsi="Tahoma" w:cs="Tahoma"/>
          <w:color w:val="000000"/>
          <w:sz w:val="18"/>
          <w:szCs w:val="18"/>
        </w:rPr>
        <w:t>postępowaniu</w:t>
      </w:r>
      <w:r w:rsidR="003A6BE4" w:rsidRPr="00AE1C15">
        <w:rPr>
          <w:rFonts w:ascii="Tahoma" w:hAnsi="Tahoma" w:cs="Tahoma"/>
          <w:sz w:val="18"/>
          <w:szCs w:val="18"/>
        </w:rPr>
        <w:t>. *</w:t>
      </w:r>
    </w:p>
    <w:p w14:paraId="0DC5BC5C" w14:textId="77777777" w:rsidR="00241934" w:rsidRPr="00E41278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 w:rsidRPr="00E41278">
        <w:rPr>
          <w:rFonts w:ascii="Tahoma" w:hAnsi="Tahoma" w:cs="Tahoma"/>
          <w:i/>
          <w:color w:val="000000"/>
          <w:sz w:val="18"/>
          <w:szCs w:val="18"/>
          <w:vertAlign w:val="superscript"/>
        </w:rPr>
        <w:lastRenderedPageBreak/>
        <w:t xml:space="preserve">1) </w:t>
      </w:r>
      <w:r w:rsidRPr="00E41278"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</w:t>
      </w:r>
      <w:r>
        <w:rPr>
          <w:rFonts w:ascii="Tahoma" w:hAnsi="Tahoma" w:cs="Tahoma"/>
          <w:i/>
          <w:sz w:val="18"/>
          <w:szCs w:val="18"/>
        </w:rPr>
        <w:t> </w:t>
      </w:r>
      <w:r w:rsidRPr="00E41278">
        <w:rPr>
          <w:rFonts w:ascii="Tahoma" w:hAnsi="Tahoma" w:cs="Tahoma"/>
          <w:i/>
          <w:sz w:val="18"/>
          <w:szCs w:val="18"/>
        </w:rPr>
        <w:t>119 z</w:t>
      </w:r>
      <w:r>
        <w:rPr>
          <w:rFonts w:ascii="Tahoma" w:hAnsi="Tahoma" w:cs="Tahoma"/>
          <w:i/>
          <w:sz w:val="18"/>
          <w:szCs w:val="18"/>
        </w:rPr>
        <w:t> </w:t>
      </w:r>
      <w:r w:rsidRPr="00E41278">
        <w:rPr>
          <w:rFonts w:ascii="Tahoma" w:hAnsi="Tahoma" w:cs="Tahoma"/>
          <w:i/>
          <w:sz w:val="18"/>
          <w:szCs w:val="18"/>
        </w:rPr>
        <w:t>04.05.2016, str. 1).</w:t>
      </w:r>
    </w:p>
    <w:p w14:paraId="75D7DCAD" w14:textId="77777777" w:rsidR="00241934" w:rsidRPr="00E41278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i/>
          <w:sz w:val="18"/>
          <w:szCs w:val="18"/>
        </w:rPr>
      </w:pPr>
      <w:r w:rsidRPr="00E41278">
        <w:rPr>
          <w:rFonts w:ascii="Tahoma" w:hAnsi="Tahoma" w:cs="Tahoma"/>
          <w:i/>
          <w:color w:val="000000"/>
          <w:sz w:val="18"/>
          <w:szCs w:val="18"/>
        </w:rPr>
        <w:t xml:space="preserve">* W </w:t>
      </w:r>
      <w:r w:rsidR="003A6BE4" w:rsidRPr="00E41278">
        <w:rPr>
          <w:rFonts w:ascii="Tahoma" w:hAnsi="Tahoma" w:cs="Tahoma"/>
          <w:i/>
          <w:color w:val="000000"/>
          <w:sz w:val="18"/>
          <w:szCs w:val="18"/>
        </w:rPr>
        <w:t>przypadku,</w:t>
      </w:r>
      <w:r w:rsidRPr="00E41278">
        <w:rPr>
          <w:rFonts w:ascii="Tahoma" w:hAnsi="Tahoma" w:cs="Tahoma"/>
          <w:i/>
          <w:color w:val="000000"/>
          <w:sz w:val="18"/>
          <w:szCs w:val="18"/>
        </w:rPr>
        <w:t xml:space="preserve"> gdy wykonawca </w:t>
      </w:r>
      <w:r w:rsidRPr="00E41278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39CF15" w14:textId="77777777" w:rsidR="00241934" w:rsidRPr="00E41278" w:rsidRDefault="00241934" w:rsidP="00241934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E41278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udzielenie zamówienia publicznego, zgodnie z Rozporządzeniem Parlamentu Europejskiego i Rady (UE) 2016/679 z dnia 27 kwietnia 2016 r. w sprawie ochrony osób fizycznych w związku z przetwarzaniem danych osobowych</w:t>
      </w:r>
      <w:r>
        <w:rPr>
          <w:rFonts w:ascii="Tahoma" w:hAnsi="Tahoma" w:cs="Tahoma"/>
          <w:sz w:val="18"/>
          <w:szCs w:val="18"/>
        </w:rPr>
        <w:t xml:space="preserve"> </w:t>
      </w:r>
      <w:r w:rsidRPr="00E41278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sprawie swobodnego przepływu takich danych oraz uchylenia Dyrektywy 95/46/WE – 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pełnym zakresie związanym z udzieleniem zamówienia publicznego i zawarciem w jego wyniku Umowy.</w:t>
      </w:r>
    </w:p>
    <w:p w14:paraId="45CA4ABF" w14:textId="77777777" w:rsidR="007F123C" w:rsidRPr="006E6AA7" w:rsidRDefault="007F123C" w:rsidP="000B0361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43148687"/>
      <w:r w:rsidRPr="000B0361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="001A71AB">
        <w:rPr>
          <w:rFonts w:ascii="Tahoma" w:hAnsi="Tahoma" w:cs="Tahoma"/>
          <w:b/>
          <w:color w:val="000099"/>
          <w:sz w:val="18"/>
          <w:szCs w:val="18"/>
          <w:u w:val="single"/>
        </w:rPr>
        <w:t>na</w:t>
      </w:r>
      <w:r w:rsidR="008E71D5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 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>adres poczty elektronicznej: …………………………………………………………………</w:t>
      </w:r>
    </w:p>
    <w:p w14:paraId="7CA24D70" w14:textId="77777777" w:rsidR="00C6172A" w:rsidRPr="000B0361" w:rsidRDefault="00D74C87" w:rsidP="000B0361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="00C6172A" w:rsidRPr="000B0361">
        <w:rPr>
          <w:rFonts w:ascii="Tahoma" w:hAnsi="Tahoma" w:cs="Tahoma"/>
          <w:sz w:val="18"/>
          <w:szCs w:val="18"/>
        </w:rPr>
        <w:t xml:space="preserve">Informujemy, </w:t>
      </w:r>
      <w:r w:rsidR="00C6172A" w:rsidRPr="000B0361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="00C6172A" w:rsidRPr="000B0361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7981A989" w14:textId="77777777" w:rsidR="00241934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396FF0">
        <w:rPr>
          <w:rFonts w:ascii="Tahoma" w:hAnsi="Tahoma" w:cs="Tahoma"/>
          <w:sz w:val="18"/>
          <w:szCs w:val="18"/>
          <w:vertAlign w:val="superscript"/>
        </w:rPr>
        <w:t>*)</w:t>
      </w:r>
      <w:r w:rsidRPr="000B0361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 </w:t>
      </w:r>
      <w:r w:rsidRPr="000B0361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7E51E3AD" w14:textId="77777777" w:rsidR="00241934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Pr="00241934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 </w:t>
      </w:r>
      <w:r w:rsidRPr="00241934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26986E3E" w14:textId="77777777" w:rsidR="00C6172A" w:rsidRDefault="00C6172A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Pr="00241934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 </w:t>
      </w:r>
      <w:r w:rsidRPr="00241934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40CA06E2" w14:textId="77777777" w:rsidR="00E848CF" w:rsidRDefault="008F6BD2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>
        <w:rPr>
          <w:rFonts w:ascii="Tahoma" w:hAnsi="Tahoma" w:cs="Tahoma"/>
          <w:b/>
          <w:bCs/>
          <w:sz w:val="18"/>
          <w:szCs w:val="18"/>
        </w:rPr>
        <w:t xml:space="preserve"> jednoosobowa działalność gospodarcza</w:t>
      </w:r>
    </w:p>
    <w:p w14:paraId="2176D515" w14:textId="77777777" w:rsidR="008F6BD2" w:rsidRDefault="008F6BD2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*</w:t>
      </w:r>
      <w:r w:rsidR="00DB4CA6"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)</w:t>
      </w:r>
      <w:r>
        <w:rPr>
          <w:rFonts w:ascii="Tahoma" w:hAnsi="Tahoma" w:cs="Tahoma"/>
          <w:b/>
          <w:bCs/>
          <w:sz w:val="18"/>
          <w:szCs w:val="18"/>
        </w:rPr>
        <w:t xml:space="preserve"> osoba fizyczna nie</w:t>
      </w:r>
      <w:r w:rsidR="00DB4CA6">
        <w:rPr>
          <w:rFonts w:ascii="Tahoma" w:hAnsi="Tahoma" w:cs="Tahoma"/>
          <w:b/>
          <w:bCs/>
          <w:sz w:val="18"/>
          <w:szCs w:val="18"/>
        </w:rPr>
        <w:t>prowadząca działalności gospodarczej</w:t>
      </w:r>
    </w:p>
    <w:p w14:paraId="66D95D52" w14:textId="77777777" w:rsidR="00DB4CA6" w:rsidRPr="00241934" w:rsidRDefault="00DB4CA6" w:rsidP="00241934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 w:rsidRPr="008F211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>
        <w:rPr>
          <w:rFonts w:ascii="Tahoma" w:hAnsi="Tahoma" w:cs="Tahoma"/>
          <w:b/>
          <w:bCs/>
          <w:sz w:val="18"/>
          <w:szCs w:val="18"/>
        </w:rPr>
        <w:t xml:space="preserve"> inny rodzaj</w:t>
      </w:r>
    </w:p>
    <w:p w14:paraId="3BDDF2B3" w14:textId="77777777" w:rsidR="00C6172A" w:rsidRPr="000B0361" w:rsidRDefault="00C6172A" w:rsidP="000B0361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 w:rsidRPr="000B0361">
        <w:rPr>
          <w:rFonts w:ascii="Tahoma" w:hAnsi="Tahoma" w:cs="Tahoma"/>
          <w:sz w:val="18"/>
          <w:szCs w:val="18"/>
        </w:rPr>
        <w:t>y</w:t>
      </w:r>
    </w:p>
    <w:bookmarkEnd w:id="2"/>
    <w:p w14:paraId="4CB483AF" w14:textId="77777777" w:rsidR="0039080F" w:rsidRPr="000B0361" w:rsidRDefault="0039080F" w:rsidP="000B0361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442CB56E" w14:textId="77777777" w:rsidR="00566BA9" w:rsidRPr="000B0361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V.</w:t>
      </w:r>
      <w:r w:rsidR="00C65499"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0B0361">
        <w:rPr>
          <w:rFonts w:ascii="Tahoma" w:hAnsi="Tahoma" w:cs="Tahoma"/>
          <w:b/>
          <w:sz w:val="20"/>
          <w:szCs w:val="20"/>
        </w:rPr>
        <w:t> </w:t>
      </w:r>
      <w:r w:rsidRPr="000B0361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0239032C" w14:textId="77777777" w:rsidR="006234BF" w:rsidRPr="000B0361" w:rsidRDefault="006234BF" w:rsidP="000B0361">
      <w:pPr>
        <w:shd w:val="clear" w:color="auto" w:fill="EDEDED"/>
        <w:spacing w:line="360" w:lineRule="auto"/>
        <w:ind w:left="709" w:hanging="709"/>
        <w:jc w:val="center"/>
        <w:rPr>
          <w:rFonts w:ascii="Tahoma" w:hAnsi="Tahoma" w:cs="Tahoma"/>
          <w:i/>
          <w:sz w:val="20"/>
          <w:szCs w:val="20"/>
        </w:rPr>
      </w:pPr>
      <w:r w:rsidRPr="000B0361">
        <w:rPr>
          <w:rFonts w:ascii="Tahoma" w:hAnsi="Tahoma" w:cs="Tahoma"/>
          <w:i/>
          <w:sz w:val="20"/>
          <w:szCs w:val="20"/>
        </w:rPr>
        <w:t xml:space="preserve">[Patrz rozdział </w:t>
      </w:r>
      <w:r w:rsidR="005F3035">
        <w:rPr>
          <w:rFonts w:ascii="Tahoma" w:hAnsi="Tahoma" w:cs="Tahoma"/>
          <w:i/>
          <w:sz w:val="20"/>
          <w:szCs w:val="20"/>
        </w:rPr>
        <w:t>XIII</w:t>
      </w:r>
      <w:r w:rsidRPr="000B0361">
        <w:rPr>
          <w:rFonts w:ascii="Tahoma" w:hAnsi="Tahoma" w:cs="Tahoma"/>
          <w:i/>
          <w:sz w:val="20"/>
          <w:szCs w:val="20"/>
        </w:rPr>
        <w:t xml:space="preserve"> Specyfikacji Warunków Zamówienia]</w:t>
      </w:r>
    </w:p>
    <w:p w14:paraId="603B6A07" w14:textId="77777777" w:rsidR="006234BF" w:rsidRPr="000B0361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625F6D7A" w14:textId="77777777" w:rsidR="00566BA9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TAK</w:t>
      </w:r>
      <w:r w:rsidRPr="000B0361">
        <w:rPr>
          <w:rFonts w:ascii="Tahoma" w:hAnsi="Tahoma" w:cs="Tahoma"/>
          <w:sz w:val="18"/>
          <w:szCs w:val="18"/>
        </w:rPr>
        <w:t>/</w:t>
      </w:r>
      <w:r w:rsidRPr="000B0361">
        <w:rPr>
          <w:rFonts w:ascii="Tahoma" w:hAnsi="Tahoma" w:cs="Tahoma"/>
          <w:b/>
          <w:bCs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 xml:space="preserve"> *</w:t>
      </w:r>
    </w:p>
    <w:p w14:paraId="01F7D77D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1C1274AF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0B131FBE" w14:textId="77777777" w:rsidR="006234BF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77B56F0C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Wskazanie sposobu zabezpieczenia (np. złożenie w </w:t>
      </w:r>
      <w:r w:rsidR="005F3035">
        <w:rPr>
          <w:rFonts w:ascii="Tahoma" w:hAnsi="Tahoma" w:cs="Tahoma"/>
          <w:b/>
          <w:sz w:val="18"/>
          <w:szCs w:val="18"/>
        </w:rPr>
        <w:t>osobnym pliku</w:t>
      </w:r>
      <w:r w:rsidRPr="000B0361">
        <w:rPr>
          <w:rFonts w:ascii="Tahoma" w:hAnsi="Tahoma" w:cs="Tahoma"/>
          <w:b/>
          <w:sz w:val="18"/>
          <w:szCs w:val="18"/>
        </w:rPr>
        <w:t>):</w:t>
      </w:r>
    </w:p>
    <w:p w14:paraId="067213F4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61741D07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3E8A87E2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i określenie czego dotyczy:</w:t>
      </w:r>
    </w:p>
    <w:p w14:paraId="638BC9FB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04D09D12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52266AD1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26DCC55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7E8C8122" w14:textId="77777777" w:rsidR="003C6E30" w:rsidRDefault="006234BF" w:rsidP="002D2D5D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ED65B9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28EEABCB" w14:textId="77777777" w:rsidR="00FE69C9" w:rsidRDefault="00FE69C9" w:rsidP="002D2D5D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</w:p>
    <w:p w14:paraId="0A1976F0" w14:textId="77777777" w:rsidR="00FE69C9" w:rsidRDefault="00FE69C9" w:rsidP="00396FF0">
      <w:pPr>
        <w:spacing w:line="276" w:lineRule="auto"/>
        <w:ind w:right="-1"/>
        <w:rPr>
          <w:rFonts w:ascii="Tahoma" w:hAnsi="Tahoma" w:cs="Tahoma"/>
          <w:i/>
          <w:sz w:val="16"/>
          <w:szCs w:val="16"/>
        </w:rPr>
      </w:pPr>
    </w:p>
    <w:p w14:paraId="2A9FABC5" w14:textId="77777777" w:rsidR="00396FF0" w:rsidRPr="002D2D5D" w:rsidRDefault="00396FF0" w:rsidP="00396FF0">
      <w:pPr>
        <w:spacing w:line="276" w:lineRule="auto"/>
        <w:ind w:right="-1"/>
        <w:rPr>
          <w:rFonts w:ascii="Tahoma" w:hAnsi="Tahoma" w:cs="Tahoma"/>
          <w:i/>
          <w:sz w:val="16"/>
          <w:szCs w:val="16"/>
        </w:rPr>
      </w:pPr>
    </w:p>
    <w:p w14:paraId="6F42FB52" w14:textId="77777777" w:rsidR="004F03D0" w:rsidRPr="000B0361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mallCaps/>
          <w:sz w:val="20"/>
          <w:szCs w:val="20"/>
        </w:rPr>
        <w:t>VI.</w:t>
      </w:r>
      <w:r w:rsidR="003400A5" w:rsidRPr="000B0361">
        <w:rPr>
          <w:rFonts w:ascii="Tahoma" w:hAnsi="Tahoma" w:cs="Tahoma"/>
          <w:b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77B0704C" w14:textId="77777777" w:rsidR="001A03A7" w:rsidRPr="000B0361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46D10906" w14:textId="77777777" w:rsid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>,</w:t>
      </w:r>
    </w:p>
    <w:p w14:paraId="5C53F6EE" w14:textId="77777777" w:rsidR="001A03A7" w:rsidRP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9747D8">
        <w:rPr>
          <w:rFonts w:ascii="Tahoma" w:hAnsi="Tahoma" w:cs="Tahoma"/>
          <w:sz w:val="18"/>
          <w:szCs w:val="18"/>
          <w:vertAlign w:val="superscript"/>
        </w:rPr>
        <w:t>*)</w:t>
      </w:r>
      <w:r w:rsidRPr="009747D8">
        <w:rPr>
          <w:rFonts w:ascii="Tahoma" w:hAnsi="Tahoma" w:cs="Tahoma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sz w:val="18"/>
          <w:szCs w:val="18"/>
        </w:rPr>
        <w:t>TAK</w:t>
      </w:r>
      <w:r w:rsidRPr="009747D8">
        <w:rPr>
          <w:rFonts w:ascii="Tahoma" w:hAnsi="Tahoma" w:cs="Tahoma"/>
          <w:sz w:val="18"/>
          <w:szCs w:val="18"/>
        </w:rPr>
        <w:t xml:space="preserve">, </w:t>
      </w:r>
    </w:p>
    <w:p w14:paraId="1C34FACE" w14:textId="77777777" w:rsidR="001A03A7" w:rsidRPr="009747D8" w:rsidRDefault="001A03A7" w:rsidP="009747D8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9747D8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37866B5B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3AD15694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0B0361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0B0361">
        <w:rPr>
          <w:rFonts w:ascii="Tahoma" w:hAnsi="Tahoma" w:cs="Tahoma"/>
          <w:b/>
          <w:sz w:val="18"/>
          <w:szCs w:val="18"/>
          <w:u w:val="single"/>
        </w:rPr>
        <w:t>TAK</w:t>
      </w:r>
      <w:r w:rsidRPr="000B0361">
        <w:rPr>
          <w:rFonts w:ascii="Tahoma" w:hAnsi="Tahoma" w:cs="Tahoma"/>
          <w:sz w:val="18"/>
          <w:szCs w:val="18"/>
          <w:u w:val="single"/>
        </w:rPr>
        <w:t>:</w:t>
      </w:r>
    </w:p>
    <w:p w14:paraId="0BF3416A" w14:textId="77777777" w:rsidR="001A03A7" w:rsidRPr="000B0361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0E21243A" w14:textId="77777777" w:rsidR="001A03A7" w:rsidRPr="000B0361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  <w:sz w:val="18"/>
          <w:szCs w:val="18"/>
        </w:rPr>
      </w:pPr>
      <w:r w:rsidRPr="000B0361">
        <w:rPr>
          <w:rFonts w:ascii="Tahoma" w:hAnsi="Tahoma" w:cs="Tahoma"/>
          <w:b/>
          <w:kern w:val="144"/>
          <w:sz w:val="18"/>
          <w:szCs w:val="18"/>
        </w:rPr>
        <w:t>________________________________________________________</w:t>
      </w:r>
      <w:r w:rsidR="003F0687" w:rsidRPr="000B0361">
        <w:rPr>
          <w:rFonts w:ascii="Tahoma" w:hAnsi="Tahoma" w:cs="Tahoma"/>
          <w:b/>
          <w:kern w:val="144"/>
          <w:sz w:val="18"/>
          <w:szCs w:val="18"/>
        </w:rPr>
        <w:t>__________________</w:t>
      </w:r>
    </w:p>
    <w:p w14:paraId="287778B3" w14:textId="77777777" w:rsidR="009747D8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[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pełna nazwa/firma i adres,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NIP/PESEL, KRS/</w:t>
      </w:r>
      <w:proofErr w:type="spellStart"/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 oraz część zamówienia]</w:t>
      </w:r>
    </w:p>
    <w:p w14:paraId="0A5E2447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kern w:val="144"/>
          <w:sz w:val="18"/>
          <w:szCs w:val="18"/>
        </w:rPr>
        <w:t>a)</w:t>
      </w:r>
      <w:r w:rsidR="006C714B" w:rsidRPr="009747D8">
        <w:rPr>
          <w:rFonts w:ascii="Tahoma" w:hAnsi="Tahoma" w:cs="Tahoma"/>
          <w:kern w:val="144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kern w:val="144"/>
          <w:sz w:val="18"/>
          <w:szCs w:val="18"/>
        </w:rPr>
        <w:t>_______________________________________ - _______________________________</w:t>
      </w:r>
    </w:p>
    <w:p w14:paraId="58A26293" w14:textId="77777777" w:rsid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68AC96BD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kern w:val="144"/>
          <w:sz w:val="18"/>
          <w:szCs w:val="18"/>
        </w:rPr>
        <w:t>b)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______________________________________</w:t>
      </w:r>
      <w:r w:rsidR="006C714B" w:rsidRPr="000B0361">
        <w:rPr>
          <w:rFonts w:ascii="Tahoma" w:hAnsi="Tahoma" w:cs="Tahoma"/>
          <w:b/>
          <w:kern w:val="144"/>
          <w:sz w:val="18"/>
          <w:szCs w:val="18"/>
        </w:rPr>
        <w:t>_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- _______________________________</w:t>
      </w:r>
    </w:p>
    <w:p w14:paraId="401FBBBC" w14:textId="77777777" w:rsidR="00E07BB2" w:rsidRDefault="001A03A7" w:rsidP="002D2D5D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1C71E46E" w14:textId="77777777" w:rsidR="002D2D5D" w:rsidRPr="002D2D5D" w:rsidRDefault="002D2D5D" w:rsidP="002D2D5D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58550E3A" w14:textId="77777777" w:rsidR="00892958" w:rsidRPr="000B0361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t>VII.</w:t>
      </w:r>
      <w:r w:rsidR="003400A5"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520F9EBC" w14:textId="77777777" w:rsidR="00892958" w:rsidRPr="000B0361" w:rsidRDefault="00892958" w:rsidP="000B0361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14:paraId="3C498011" w14:textId="77777777" w:rsidR="007904A6" w:rsidRPr="000B0361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Osoba upoważniona do kontaktów z Zamawiającym:</w:t>
      </w:r>
      <w:r w:rsidR="00C6172A" w:rsidRPr="000B0361">
        <w:rPr>
          <w:rFonts w:ascii="Tahoma" w:hAnsi="Tahoma" w:cs="Tahoma"/>
          <w:sz w:val="18"/>
          <w:szCs w:val="18"/>
        </w:rPr>
        <w:t xml:space="preserve"> </w:t>
      </w:r>
      <w:r w:rsidR="0069513D" w:rsidRPr="000B0361">
        <w:rPr>
          <w:rFonts w:ascii="Tahoma" w:hAnsi="Tahoma" w:cs="Tahoma"/>
          <w:sz w:val="18"/>
          <w:szCs w:val="18"/>
        </w:rPr>
        <w:t>_____________________________________</w:t>
      </w:r>
      <w:r w:rsidRPr="000B0361">
        <w:rPr>
          <w:rFonts w:ascii="Tahoma" w:hAnsi="Tahoma" w:cs="Tahoma"/>
          <w:sz w:val="18"/>
          <w:szCs w:val="18"/>
        </w:rPr>
        <w:t xml:space="preserve"> tel.</w:t>
      </w:r>
      <w:r w:rsidR="00C6172A" w:rsidRPr="000B0361">
        <w:rPr>
          <w:rFonts w:ascii="Tahoma" w:hAnsi="Tahoma" w:cs="Tahoma"/>
          <w:sz w:val="18"/>
          <w:szCs w:val="18"/>
        </w:rPr>
        <w:t> </w:t>
      </w:r>
      <w:r w:rsidR="0069513D" w:rsidRPr="000B0361">
        <w:rPr>
          <w:rFonts w:ascii="Tahoma" w:hAnsi="Tahoma" w:cs="Tahoma"/>
          <w:sz w:val="18"/>
          <w:szCs w:val="18"/>
        </w:rPr>
        <w:t>________________________</w:t>
      </w:r>
      <w:r w:rsidRPr="000B0361">
        <w:rPr>
          <w:rFonts w:ascii="Tahoma" w:hAnsi="Tahoma" w:cs="Tahoma"/>
          <w:sz w:val="18"/>
          <w:szCs w:val="18"/>
        </w:rPr>
        <w:t xml:space="preserve">, 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  <w:r w:rsidRPr="000B0361">
        <w:rPr>
          <w:rFonts w:ascii="Tahoma" w:hAnsi="Tahoma" w:cs="Tahoma"/>
          <w:sz w:val="18"/>
          <w:szCs w:val="18"/>
        </w:rPr>
        <w:t>.</w:t>
      </w:r>
    </w:p>
    <w:p w14:paraId="6AC2E9FC" w14:textId="77777777" w:rsidR="00C6172A" w:rsidRPr="000B0361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Osoba odpowiedzialna za realizację Umowy ze strony Wykonawcy: </w:t>
      </w:r>
      <w:r w:rsidR="0069513D" w:rsidRPr="000B0361">
        <w:rPr>
          <w:rFonts w:ascii="Tahoma" w:hAnsi="Tahoma" w:cs="Tahoma"/>
          <w:sz w:val="18"/>
          <w:szCs w:val="18"/>
        </w:rPr>
        <w:t>___________________________</w:t>
      </w:r>
      <w:r w:rsidR="00A75B94" w:rsidRPr="000B0361">
        <w:rPr>
          <w:rFonts w:ascii="Tahoma" w:hAnsi="Tahoma" w:cs="Tahoma"/>
          <w:sz w:val="18"/>
          <w:szCs w:val="18"/>
        </w:rPr>
        <w:t>__</w:t>
      </w:r>
      <w:r w:rsidR="0069513D" w:rsidRPr="000B0361">
        <w:rPr>
          <w:rFonts w:ascii="Tahoma" w:hAnsi="Tahoma" w:cs="Tahoma"/>
          <w:sz w:val="18"/>
          <w:szCs w:val="18"/>
        </w:rPr>
        <w:t xml:space="preserve">_____ </w:t>
      </w:r>
      <w:r w:rsidRPr="000B0361">
        <w:rPr>
          <w:rFonts w:ascii="Tahoma" w:hAnsi="Tahoma" w:cs="Tahoma"/>
          <w:sz w:val="18"/>
          <w:szCs w:val="18"/>
        </w:rPr>
        <w:t xml:space="preserve">tel.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________________________, </w:t>
      </w:r>
      <w:r w:rsidRPr="000B0361">
        <w:rPr>
          <w:rFonts w:ascii="Tahoma" w:hAnsi="Tahoma" w:cs="Tahoma"/>
          <w:sz w:val="18"/>
          <w:szCs w:val="18"/>
        </w:rPr>
        <w:t xml:space="preserve">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</w:p>
    <w:p w14:paraId="52975245" w14:textId="77777777" w:rsidR="003F0687" w:rsidRPr="000B0361" w:rsidRDefault="003F0687" w:rsidP="000B0361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123C0639" w14:textId="77777777" w:rsidR="006234BF" w:rsidRPr="000B0361" w:rsidRDefault="006234BF" w:rsidP="000B0361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Do niniejszej oferty załączamy:</w:t>
      </w:r>
    </w:p>
    <w:p w14:paraId="23C7746D" w14:textId="77777777" w:rsidR="006234BF" w:rsidRPr="000B0361" w:rsidRDefault="0069513D" w:rsidP="000B0361">
      <w:pPr>
        <w:numPr>
          <w:ilvl w:val="0"/>
          <w:numId w:val="18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</w:t>
      </w:r>
    </w:p>
    <w:p w14:paraId="35CA4A85" w14:textId="77777777" w:rsidR="002C0A11" w:rsidRPr="009747D8" w:rsidRDefault="002C0A11" w:rsidP="009747D8">
      <w:pPr>
        <w:numPr>
          <w:ilvl w:val="0"/>
          <w:numId w:val="18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</w:t>
      </w:r>
    </w:p>
    <w:p w14:paraId="2C99B0C0" w14:textId="77777777" w:rsidR="00281B51" w:rsidRPr="000B0361" w:rsidRDefault="00281B51" w:rsidP="000B0361">
      <w:pPr>
        <w:spacing w:line="360" w:lineRule="auto"/>
        <w:ind w:right="282"/>
        <w:rPr>
          <w:rFonts w:ascii="Tahoma" w:hAnsi="Tahoma" w:cs="Tahoma"/>
          <w:sz w:val="18"/>
          <w:szCs w:val="18"/>
        </w:rPr>
      </w:pPr>
    </w:p>
    <w:p w14:paraId="1F1E86D3" w14:textId="77777777" w:rsidR="000A190D" w:rsidRPr="00C226F3" w:rsidRDefault="000A190D" w:rsidP="000A190D">
      <w:pPr>
        <w:spacing w:before="100" w:beforeAutospacing="1" w:after="100" w:afterAutospacing="1" w:line="276" w:lineRule="auto"/>
        <w:rPr>
          <w:rFonts w:ascii="Arial" w:hAnsi="Arial" w:cs="Arial"/>
          <w:b/>
          <w:sz w:val="20"/>
          <w:szCs w:val="20"/>
          <w:lang w:eastAsia="pl-PL"/>
        </w:rPr>
      </w:pPr>
      <w:r w:rsidRPr="00C226F3">
        <w:rPr>
          <w:rFonts w:ascii="Arial" w:hAnsi="Arial" w:cs="Arial"/>
          <w:b/>
          <w:sz w:val="20"/>
          <w:szCs w:val="20"/>
          <w:lang w:eastAsia="pl-PL"/>
        </w:rPr>
        <w:t>Dokument należy wypełnić i podpisać kwalifikowanym podpisem elektronicznym lub podpisem zaufanym lub podpisem osobistym (e-dowód).</w:t>
      </w:r>
    </w:p>
    <w:p w14:paraId="712714A8" w14:textId="77777777" w:rsidR="008936EF" w:rsidRPr="006E2F37" w:rsidRDefault="000A190D" w:rsidP="006E2F37">
      <w:pPr>
        <w:spacing w:before="100" w:beforeAutospacing="1" w:after="100" w:afterAutospacing="1" w:line="276" w:lineRule="auto"/>
        <w:rPr>
          <w:rFonts w:ascii="Arial" w:hAnsi="Arial" w:cs="Arial"/>
          <w:b/>
          <w:sz w:val="20"/>
          <w:szCs w:val="20"/>
          <w:lang w:eastAsia="pl-PL"/>
        </w:rPr>
      </w:pPr>
      <w:r w:rsidRPr="00C226F3">
        <w:rPr>
          <w:rFonts w:ascii="Arial" w:hAnsi="Arial" w:cs="Arial"/>
          <w:b/>
          <w:sz w:val="20"/>
          <w:szCs w:val="20"/>
          <w:lang w:eastAsia="pl-PL"/>
        </w:rPr>
        <w:t xml:space="preserve">Zamawiający zaleca zapisanie dokumentu w formacie PDF.  </w:t>
      </w:r>
    </w:p>
    <w:sectPr w:rsidR="008936EF" w:rsidRPr="006E2F37" w:rsidSect="00396FF0">
      <w:headerReference w:type="default" r:id="rId7"/>
      <w:footerReference w:type="default" r:id="rId8"/>
      <w:pgSz w:w="11905" w:h="16837"/>
      <w:pgMar w:top="1911" w:right="1417" w:bottom="1135" w:left="1417" w:header="708" w:footer="638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E505" w14:textId="77777777" w:rsidR="00D605E7" w:rsidRDefault="00D605E7">
      <w:r>
        <w:separator/>
      </w:r>
    </w:p>
  </w:endnote>
  <w:endnote w:type="continuationSeparator" w:id="0">
    <w:p w14:paraId="2E77769F" w14:textId="77777777" w:rsidR="00D605E7" w:rsidRDefault="00D6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03927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14E9684E" w14:textId="77777777" w:rsidR="00CD39A5" w:rsidRPr="00CD39A5" w:rsidRDefault="00215DFA">
        <w:pPr>
          <w:pStyle w:val="Stopka"/>
          <w:jc w:val="right"/>
          <w:rPr>
            <w:rFonts w:ascii="Tahoma" w:hAnsi="Tahoma" w:cs="Tahoma"/>
          </w:rPr>
        </w:pPr>
        <w:r w:rsidRPr="00CD39A5">
          <w:rPr>
            <w:rFonts w:ascii="Tahoma" w:hAnsi="Tahoma" w:cs="Tahoma"/>
          </w:rPr>
          <w:fldChar w:fldCharType="begin"/>
        </w:r>
        <w:r w:rsidR="00CD39A5" w:rsidRPr="00CD39A5">
          <w:rPr>
            <w:rFonts w:ascii="Tahoma" w:hAnsi="Tahoma" w:cs="Tahoma"/>
          </w:rPr>
          <w:instrText>PAGE   \* MERGEFORMAT</w:instrText>
        </w:r>
        <w:r w:rsidRPr="00CD39A5">
          <w:rPr>
            <w:rFonts w:ascii="Tahoma" w:hAnsi="Tahoma" w:cs="Tahoma"/>
          </w:rPr>
          <w:fldChar w:fldCharType="separate"/>
        </w:r>
        <w:r w:rsidR="00642D06">
          <w:rPr>
            <w:rFonts w:ascii="Tahoma" w:hAnsi="Tahoma" w:cs="Tahoma"/>
            <w:noProof/>
          </w:rPr>
          <w:t>4</w:t>
        </w:r>
        <w:r w:rsidRPr="00CD39A5">
          <w:rPr>
            <w:rFonts w:ascii="Tahoma" w:hAnsi="Tahoma" w:cs="Tahoma"/>
          </w:rPr>
          <w:fldChar w:fldCharType="end"/>
        </w:r>
      </w:p>
    </w:sdtContent>
  </w:sdt>
  <w:p w14:paraId="59533C38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80626" w14:textId="77777777" w:rsidR="00D605E7" w:rsidRDefault="00D605E7">
      <w:r>
        <w:separator/>
      </w:r>
    </w:p>
  </w:footnote>
  <w:footnote w:type="continuationSeparator" w:id="0">
    <w:p w14:paraId="006CEA0F" w14:textId="77777777" w:rsidR="00D605E7" w:rsidRDefault="00D6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EDCBF" w14:textId="234069F3" w:rsidR="0031558C" w:rsidRDefault="00E82EC2" w:rsidP="0031558C">
    <w:pPr>
      <w:autoSpaceDE w:val="0"/>
      <w:adjustRightInd w:val="0"/>
      <w:spacing w:line="360" w:lineRule="auto"/>
      <w:jc w:val="center"/>
      <w:rPr>
        <w:rFonts w:ascii="Tahoma" w:hAnsi="Tahoma" w:cs="Tahoma"/>
        <w:b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>Postępowanie</w:t>
    </w:r>
    <w:r w:rsidR="00AF2BBF" w:rsidRPr="00C36CB7">
      <w:rPr>
        <w:rFonts w:ascii="Tahoma" w:hAnsi="Tahoma" w:cs="Tahoma"/>
        <w:i/>
        <w:sz w:val="18"/>
        <w:szCs w:val="18"/>
      </w:rPr>
      <w:t xml:space="preserve"> nr: </w:t>
    </w:r>
    <w:bookmarkStart w:id="3" w:name="_Hlk31612600"/>
    <w:r w:rsidR="00651C78">
      <w:rPr>
        <w:rFonts w:ascii="Tahoma" w:hAnsi="Tahoma" w:cs="Tahoma"/>
        <w:b/>
        <w:i/>
        <w:sz w:val="18"/>
        <w:szCs w:val="18"/>
      </w:rPr>
      <w:t>DZP.272</w:t>
    </w:r>
    <w:r w:rsidR="00554B3E">
      <w:rPr>
        <w:rFonts w:ascii="Tahoma" w:hAnsi="Tahoma" w:cs="Tahoma"/>
        <w:b/>
        <w:i/>
        <w:sz w:val="18"/>
        <w:szCs w:val="18"/>
      </w:rPr>
      <w:t>.</w:t>
    </w:r>
    <w:r w:rsidR="000C6E47">
      <w:rPr>
        <w:rFonts w:ascii="Tahoma" w:hAnsi="Tahoma" w:cs="Tahoma"/>
        <w:b/>
        <w:i/>
        <w:sz w:val="18"/>
        <w:szCs w:val="18"/>
      </w:rPr>
      <w:t>7</w:t>
    </w:r>
    <w:r w:rsidR="00CD39A5">
      <w:rPr>
        <w:rFonts w:ascii="Tahoma" w:hAnsi="Tahoma" w:cs="Tahoma"/>
        <w:b/>
        <w:i/>
        <w:sz w:val="18"/>
        <w:szCs w:val="18"/>
      </w:rPr>
      <w:t>.202</w:t>
    </w:r>
    <w:r w:rsidR="003A6BE4">
      <w:rPr>
        <w:rFonts w:ascii="Tahoma" w:hAnsi="Tahoma" w:cs="Tahoma"/>
        <w:b/>
        <w:i/>
        <w:sz w:val="18"/>
        <w:szCs w:val="18"/>
      </w:rPr>
      <w:t>6</w:t>
    </w:r>
  </w:p>
  <w:p w14:paraId="4CD7563D" w14:textId="77777777" w:rsidR="00425285" w:rsidRDefault="00425285" w:rsidP="0031558C">
    <w:pPr>
      <w:autoSpaceDE w:val="0"/>
      <w:adjustRightInd w:val="0"/>
      <w:spacing w:line="360" w:lineRule="auto"/>
      <w:jc w:val="center"/>
      <w:rPr>
        <w:rFonts w:ascii="Tahoma" w:hAnsi="Tahoma" w:cs="Tahoma"/>
        <w:b/>
        <w:bCs/>
        <w:i/>
        <w:sz w:val="18"/>
        <w:szCs w:val="18"/>
      </w:rPr>
    </w:pPr>
  </w:p>
  <w:bookmarkEnd w:id="3"/>
  <w:p w14:paraId="7C144D9B" w14:textId="5DE6E6F5" w:rsidR="006E2F37" w:rsidRDefault="006E2F37" w:rsidP="006E2F37">
    <w:pPr>
      <w:autoSpaceDE w:val="0"/>
      <w:adjustRightInd w:val="0"/>
      <w:spacing w:line="360" w:lineRule="auto"/>
      <w:jc w:val="center"/>
      <w:rPr>
        <w:rFonts w:ascii="Tahoma" w:hAnsi="Tahoma" w:cs="Tahoma"/>
        <w:b/>
        <w:bCs/>
        <w:iCs/>
        <w:color w:val="000099"/>
        <w:sz w:val="20"/>
        <w:szCs w:val="20"/>
      </w:rPr>
    </w:pPr>
    <w:r>
      <w:rPr>
        <w:rFonts w:ascii="Tahoma" w:hAnsi="Tahoma" w:cs="Tahoma"/>
        <w:b/>
        <w:bCs/>
        <w:iCs/>
        <w:color w:val="000099"/>
        <w:sz w:val="20"/>
        <w:szCs w:val="20"/>
      </w:rPr>
      <w:t>„</w:t>
    </w:r>
    <w:bookmarkStart w:id="4" w:name="_Hlk106011592"/>
    <w:r w:rsidR="00FE69C9">
      <w:rPr>
        <w:rFonts w:ascii="Tahoma" w:hAnsi="Tahoma" w:cs="Tahoma"/>
        <w:b/>
        <w:bCs/>
        <w:iCs/>
        <w:color w:val="000099"/>
        <w:sz w:val="20"/>
        <w:szCs w:val="20"/>
      </w:rPr>
      <w:t>Zakup i dostawa środków czystości, artykułów do sprzątania oraz worków foliowych</w:t>
    </w:r>
    <w:r w:rsidR="00FE69C9">
      <w:rPr>
        <w:rFonts w:ascii="Tahoma" w:hAnsi="Tahoma" w:cs="Tahoma"/>
        <w:b/>
        <w:bCs/>
        <w:iCs/>
        <w:color w:val="000099"/>
        <w:sz w:val="20"/>
        <w:szCs w:val="20"/>
      </w:rPr>
      <w:br/>
    </w:r>
    <w:r>
      <w:rPr>
        <w:rFonts w:ascii="Tahoma" w:hAnsi="Tahoma" w:cs="Tahoma"/>
        <w:b/>
        <w:bCs/>
        <w:iCs/>
        <w:color w:val="000099"/>
        <w:sz w:val="20"/>
        <w:szCs w:val="20"/>
      </w:rPr>
      <w:t>dla Powiatowego Centrum Medycznego w Grójcu sp</w:t>
    </w:r>
    <w:bookmarkEnd w:id="4"/>
    <w:r w:rsidR="00FE69C9">
      <w:rPr>
        <w:rFonts w:ascii="Tahoma" w:hAnsi="Tahoma" w:cs="Tahoma"/>
        <w:b/>
        <w:bCs/>
        <w:iCs/>
        <w:color w:val="000099"/>
        <w:sz w:val="20"/>
        <w:szCs w:val="20"/>
      </w:rPr>
      <w:t>. z o.o</w:t>
    </w:r>
    <w:r w:rsidR="003C28DF">
      <w:rPr>
        <w:rFonts w:ascii="Tahoma" w:hAnsi="Tahoma" w:cs="Tahoma"/>
        <w:b/>
        <w:bCs/>
        <w:iCs/>
        <w:color w:val="000099"/>
        <w:sz w:val="20"/>
        <w:szCs w:val="20"/>
      </w:rPr>
      <w:t>.</w:t>
    </w:r>
    <w:r>
      <w:rPr>
        <w:rFonts w:ascii="Tahoma" w:hAnsi="Tahoma" w:cs="Tahoma"/>
        <w:b/>
        <w:bCs/>
        <w:iCs/>
        <w:color w:val="000099"/>
        <w:sz w:val="20"/>
        <w:szCs w:val="20"/>
      </w:rPr>
      <w:t>”</w:t>
    </w:r>
  </w:p>
  <w:p w14:paraId="31F21F48" w14:textId="77777777" w:rsidR="0031558C" w:rsidRDefault="00425285" w:rsidP="00425285">
    <w:pPr>
      <w:tabs>
        <w:tab w:val="left" w:pos="7035"/>
      </w:tabs>
      <w:autoSpaceDE w:val="0"/>
      <w:adjustRightInd w:val="0"/>
      <w:spacing w:line="360" w:lineRule="auto"/>
      <w:rPr>
        <w:rFonts w:ascii="Tahoma" w:hAnsi="Tahoma" w:cs="Tahoma"/>
        <w:b/>
        <w:bCs/>
        <w:sz w:val="20"/>
        <w:szCs w:val="20"/>
        <w:lang w:eastAsia="pl-PL"/>
      </w:rPr>
    </w:pPr>
    <w:r>
      <w:rPr>
        <w:rFonts w:ascii="Tahoma" w:hAnsi="Tahoma" w:cs="Tahoma"/>
        <w:b/>
        <w:bCs/>
        <w:sz w:val="20"/>
        <w:szCs w:val="20"/>
        <w:lang w:eastAsia="pl-PL"/>
      </w:rPr>
      <w:tab/>
    </w:r>
  </w:p>
  <w:p w14:paraId="30A6DD41" w14:textId="77777777" w:rsidR="00AF2BBF" w:rsidRPr="00C36CB7" w:rsidRDefault="00AF2BBF" w:rsidP="00E60D99">
    <w:pPr>
      <w:pStyle w:val="Bezodstpw"/>
      <w:jc w:val="right"/>
      <w:rPr>
        <w:rFonts w:ascii="Tahoma" w:hAnsi="Tahoma" w:cs="Tahoma"/>
        <w:b/>
        <w:bCs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2D6C18"/>
    <w:multiLevelType w:val="hybridMultilevel"/>
    <w:tmpl w:val="DEAC12E0"/>
    <w:lvl w:ilvl="0" w:tplc="19E00BD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F6441F5"/>
    <w:multiLevelType w:val="hybridMultilevel"/>
    <w:tmpl w:val="202CBB10"/>
    <w:lvl w:ilvl="0" w:tplc="B308BB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83A20"/>
    <w:multiLevelType w:val="hybridMultilevel"/>
    <w:tmpl w:val="CC427D42"/>
    <w:lvl w:ilvl="0" w:tplc="226CCE24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4" w15:restartNumberingAfterBreak="0">
    <w:nsid w:val="432E6C1C"/>
    <w:multiLevelType w:val="hybridMultilevel"/>
    <w:tmpl w:val="BC0C8D6E"/>
    <w:lvl w:ilvl="0" w:tplc="892829A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45E4056B"/>
    <w:multiLevelType w:val="hybridMultilevel"/>
    <w:tmpl w:val="641AB59E"/>
    <w:lvl w:ilvl="0" w:tplc="C548D72C">
      <w:numFmt w:val="bullet"/>
      <w:lvlText w:val=""/>
      <w:lvlJc w:val="left"/>
      <w:pPr>
        <w:ind w:left="142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6B478A6"/>
    <w:multiLevelType w:val="hybridMultilevel"/>
    <w:tmpl w:val="84181386"/>
    <w:lvl w:ilvl="0" w:tplc="9BF23C1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635C97"/>
    <w:multiLevelType w:val="hybridMultilevel"/>
    <w:tmpl w:val="23BE7B42"/>
    <w:lvl w:ilvl="0" w:tplc="76E22A8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7277DCB"/>
    <w:multiLevelType w:val="hybridMultilevel"/>
    <w:tmpl w:val="49909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700091"/>
    <w:multiLevelType w:val="hybridMultilevel"/>
    <w:tmpl w:val="D91454B6"/>
    <w:lvl w:ilvl="0" w:tplc="0450EED4">
      <w:numFmt w:val="bullet"/>
      <w:lvlText w:val=""/>
      <w:lvlJc w:val="left"/>
      <w:pPr>
        <w:ind w:left="106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960F6"/>
    <w:multiLevelType w:val="hybridMultilevel"/>
    <w:tmpl w:val="F886BA8A"/>
    <w:lvl w:ilvl="0" w:tplc="BF3290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67AB2"/>
    <w:multiLevelType w:val="hybridMultilevel"/>
    <w:tmpl w:val="501479CE"/>
    <w:lvl w:ilvl="0" w:tplc="7422C4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688396">
    <w:abstractNumId w:val="0"/>
  </w:num>
  <w:num w:numId="2" w16cid:durableId="154883722">
    <w:abstractNumId w:val="1"/>
  </w:num>
  <w:num w:numId="3" w16cid:durableId="807742746">
    <w:abstractNumId w:val="2"/>
  </w:num>
  <w:num w:numId="4" w16cid:durableId="889878386">
    <w:abstractNumId w:val="3"/>
  </w:num>
  <w:num w:numId="5" w16cid:durableId="1294019302">
    <w:abstractNumId w:val="4"/>
  </w:num>
  <w:num w:numId="6" w16cid:durableId="1230962827">
    <w:abstractNumId w:val="5"/>
  </w:num>
  <w:num w:numId="7" w16cid:durableId="115832787">
    <w:abstractNumId w:val="6"/>
  </w:num>
  <w:num w:numId="8" w16cid:durableId="682634899">
    <w:abstractNumId w:val="7"/>
  </w:num>
  <w:num w:numId="9" w16cid:durableId="1204441565">
    <w:abstractNumId w:val="10"/>
  </w:num>
  <w:num w:numId="10" w16cid:durableId="1987203394">
    <w:abstractNumId w:val="22"/>
  </w:num>
  <w:num w:numId="11" w16cid:durableId="1388796678">
    <w:abstractNumId w:val="16"/>
  </w:num>
  <w:num w:numId="12" w16cid:durableId="1893274460">
    <w:abstractNumId w:val="26"/>
  </w:num>
  <w:num w:numId="13" w16cid:durableId="764151499">
    <w:abstractNumId w:val="19"/>
  </w:num>
  <w:num w:numId="14" w16cid:durableId="2140412002">
    <w:abstractNumId w:val="13"/>
  </w:num>
  <w:num w:numId="15" w16cid:durableId="644090810">
    <w:abstractNumId w:val="29"/>
  </w:num>
  <w:num w:numId="16" w16cid:durableId="2122407470">
    <w:abstractNumId w:val="23"/>
  </w:num>
  <w:num w:numId="17" w16cid:durableId="1949502141">
    <w:abstractNumId w:val="39"/>
  </w:num>
  <w:num w:numId="18" w16cid:durableId="1307390002">
    <w:abstractNumId w:val="42"/>
  </w:num>
  <w:num w:numId="19" w16cid:durableId="1528443228">
    <w:abstractNumId w:val="36"/>
  </w:num>
  <w:num w:numId="20" w16cid:durableId="2133284032">
    <w:abstractNumId w:val="9"/>
  </w:num>
  <w:num w:numId="21" w16cid:durableId="1508132303">
    <w:abstractNumId w:val="43"/>
  </w:num>
  <w:num w:numId="22" w16cid:durableId="956372120">
    <w:abstractNumId w:val="20"/>
  </w:num>
  <w:num w:numId="23" w16cid:durableId="1429232491">
    <w:abstractNumId w:val="31"/>
  </w:num>
  <w:num w:numId="24" w16cid:durableId="2065788776">
    <w:abstractNumId w:val="28"/>
  </w:num>
  <w:num w:numId="25" w16cid:durableId="2107192521">
    <w:abstractNumId w:val="14"/>
  </w:num>
  <w:num w:numId="26" w16cid:durableId="100074646">
    <w:abstractNumId w:val="37"/>
  </w:num>
  <w:num w:numId="27" w16cid:durableId="616374110">
    <w:abstractNumId w:val="8"/>
  </w:num>
  <w:num w:numId="28" w16cid:durableId="7850814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400721">
    <w:abstractNumId w:val="27"/>
  </w:num>
  <w:num w:numId="30" w16cid:durableId="1273319501">
    <w:abstractNumId w:val="35"/>
  </w:num>
  <w:num w:numId="31" w16cid:durableId="420880820">
    <w:abstractNumId w:val="33"/>
  </w:num>
  <w:num w:numId="32" w16cid:durableId="1176115632">
    <w:abstractNumId w:val="45"/>
  </w:num>
  <w:num w:numId="33" w16cid:durableId="908616076">
    <w:abstractNumId w:val="41"/>
  </w:num>
  <w:num w:numId="34" w16cid:durableId="1893038911">
    <w:abstractNumId w:val="17"/>
  </w:num>
  <w:num w:numId="35" w16cid:durableId="1119908633">
    <w:abstractNumId w:val="11"/>
  </w:num>
  <w:num w:numId="36" w16cid:durableId="9296984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5304766">
    <w:abstractNumId w:val="15"/>
  </w:num>
  <w:num w:numId="38" w16cid:durableId="1018657053">
    <w:abstractNumId w:val="30"/>
  </w:num>
  <w:num w:numId="39" w16cid:durableId="611937498">
    <w:abstractNumId w:val="38"/>
  </w:num>
  <w:num w:numId="40" w16cid:durableId="1960792197">
    <w:abstractNumId w:val="25"/>
  </w:num>
  <w:num w:numId="41" w16cid:durableId="565994157">
    <w:abstractNumId w:val="18"/>
  </w:num>
  <w:num w:numId="42" w16cid:durableId="753017520">
    <w:abstractNumId w:val="40"/>
  </w:num>
  <w:num w:numId="43" w16cid:durableId="1212108061">
    <w:abstractNumId w:val="12"/>
  </w:num>
  <w:num w:numId="44" w16cid:durableId="723216745">
    <w:abstractNumId w:val="32"/>
  </w:num>
  <w:num w:numId="45" w16cid:durableId="201135667">
    <w:abstractNumId w:val="24"/>
  </w:num>
  <w:num w:numId="46" w16cid:durableId="496580972">
    <w:abstractNumId w:val="21"/>
  </w:num>
  <w:num w:numId="47" w16cid:durableId="6644319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275"/>
    <w:rsid w:val="00003CE1"/>
    <w:rsid w:val="00006549"/>
    <w:rsid w:val="00021A40"/>
    <w:rsid w:val="000367FE"/>
    <w:rsid w:val="00037E09"/>
    <w:rsid w:val="00054FA9"/>
    <w:rsid w:val="00062DC7"/>
    <w:rsid w:val="00076F0B"/>
    <w:rsid w:val="000774F2"/>
    <w:rsid w:val="00081C2D"/>
    <w:rsid w:val="000833D4"/>
    <w:rsid w:val="000860DB"/>
    <w:rsid w:val="000917E5"/>
    <w:rsid w:val="00094DB2"/>
    <w:rsid w:val="00096750"/>
    <w:rsid w:val="000A190D"/>
    <w:rsid w:val="000B0361"/>
    <w:rsid w:val="000C45E6"/>
    <w:rsid w:val="000C6E47"/>
    <w:rsid w:val="000D0715"/>
    <w:rsid w:val="000D65A3"/>
    <w:rsid w:val="000E2C59"/>
    <w:rsid w:val="000E534F"/>
    <w:rsid w:val="001202E6"/>
    <w:rsid w:val="0012772E"/>
    <w:rsid w:val="00127FA2"/>
    <w:rsid w:val="00132EBA"/>
    <w:rsid w:val="00137030"/>
    <w:rsid w:val="00150ACC"/>
    <w:rsid w:val="00157F53"/>
    <w:rsid w:val="00170676"/>
    <w:rsid w:val="00182A44"/>
    <w:rsid w:val="0018428C"/>
    <w:rsid w:val="00185688"/>
    <w:rsid w:val="001903E4"/>
    <w:rsid w:val="00191057"/>
    <w:rsid w:val="001931D8"/>
    <w:rsid w:val="001A0150"/>
    <w:rsid w:val="001A03A7"/>
    <w:rsid w:val="001A583A"/>
    <w:rsid w:val="001A6A8D"/>
    <w:rsid w:val="001A6FFD"/>
    <w:rsid w:val="001A71AB"/>
    <w:rsid w:val="001B14A8"/>
    <w:rsid w:val="001B6575"/>
    <w:rsid w:val="001C3441"/>
    <w:rsid w:val="001C4FB0"/>
    <w:rsid w:val="001D47C9"/>
    <w:rsid w:val="001D665C"/>
    <w:rsid w:val="001E47D7"/>
    <w:rsid w:val="001E4DFF"/>
    <w:rsid w:val="001F6236"/>
    <w:rsid w:val="00215DFA"/>
    <w:rsid w:val="00241934"/>
    <w:rsid w:val="002509F6"/>
    <w:rsid w:val="002602F2"/>
    <w:rsid w:val="00263B3A"/>
    <w:rsid w:val="00281B51"/>
    <w:rsid w:val="002843D2"/>
    <w:rsid w:val="00293B9D"/>
    <w:rsid w:val="002941C4"/>
    <w:rsid w:val="00294B76"/>
    <w:rsid w:val="002A264A"/>
    <w:rsid w:val="002B6DD5"/>
    <w:rsid w:val="002C0A11"/>
    <w:rsid w:val="002C746B"/>
    <w:rsid w:val="002D01F8"/>
    <w:rsid w:val="002D0B4E"/>
    <w:rsid w:val="002D0B55"/>
    <w:rsid w:val="002D2D5D"/>
    <w:rsid w:val="002D4E6A"/>
    <w:rsid w:val="002E28A0"/>
    <w:rsid w:val="002E2994"/>
    <w:rsid w:val="002E6513"/>
    <w:rsid w:val="002F10F2"/>
    <w:rsid w:val="002F39F6"/>
    <w:rsid w:val="002F7D21"/>
    <w:rsid w:val="0031558C"/>
    <w:rsid w:val="003400A5"/>
    <w:rsid w:val="00351E06"/>
    <w:rsid w:val="00365AF0"/>
    <w:rsid w:val="003702CD"/>
    <w:rsid w:val="00382452"/>
    <w:rsid w:val="0039080F"/>
    <w:rsid w:val="00396FF0"/>
    <w:rsid w:val="003A097F"/>
    <w:rsid w:val="003A4DDF"/>
    <w:rsid w:val="003A6BE4"/>
    <w:rsid w:val="003B0B76"/>
    <w:rsid w:val="003B182B"/>
    <w:rsid w:val="003B49FF"/>
    <w:rsid w:val="003C28DF"/>
    <w:rsid w:val="003C6E30"/>
    <w:rsid w:val="003F0687"/>
    <w:rsid w:val="00412C7B"/>
    <w:rsid w:val="00422C70"/>
    <w:rsid w:val="00423D28"/>
    <w:rsid w:val="00425285"/>
    <w:rsid w:val="0042601E"/>
    <w:rsid w:val="00427F36"/>
    <w:rsid w:val="00430130"/>
    <w:rsid w:val="00440040"/>
    <w:rsid w:val="00462E07"/>
    <w:rsid w:val="004778AA"/>
    <w:rsid w:val="004821A7"/>
    <w:rsid w:val="00492C12"/>
    <w:rsid w:val="00496758"/>
    <w:rsid w:val="004A2B0E"/>
    <w:rsid w:val="004A70E1"/>
    <w:rsid w:val="004B375C"/>
    <w:rsid w:val="004B4FB2"/>
    <w:rsid w:val="004C2787"/>
    <w:rsid w:val="004D1D9D"/>
    <w:rsid w:val="004E6F4C"/>
    <w:rsid w:val="004F03D0"/>
    <w:rsid w:val="005058CE"/>
    <w:rsid w:val="0051051D"/>
    <w:rsid w:val="00513390"/>
    <w:rsid w:val="00516C35"/>
    <w:rsid w:val="005330E6"/>
    <w:rsid w:val="005373B3"/>
    <w:rsid w:val="005500F1"/>
    <w:rsid w:val="00554B3E"/>
    <w:rsid w:val="00560A45"/>
    <w:rsid w:val="00566BA9"/>
    <w:rsid w:val="00582759"/>
    <w:rsid w:val="00590301"/>
    <w:rsid w:val="005A3CD0"/>
    <w:rsid w:val="005C5635"/>
    <w:rsid w:val="005E4404"/>
    <w:rsid w:val="005F3035"/>
    <w:rsid w:val="0061180A"/>
    <w:rsid w:val="0062109D"/>
    <w:rsid w:val="006234BF"/>
    <w:rsid w:val="00632564"/>
    <w:rsid w:val="0063478B"/>
    <w:rsid w:val="0064249C"/>
    <w:rsid w:val="00642D06"/>
    <w:rsid w:val="00651C78"/>
    <w:rsid w:val="0067700F"/>
    <w:rsid w:val="0069513D"/>
    <w:rsid w:val="0069532B"/>
    <w:rsid w:val="006A291C"/>
    <w:rsid w:val="006A4F17"/>
    <w:rsid w:val="006B0374"/>
    <w:rsid w:val="006B333E"/>
    <w:rsid w:val="006B7E85"/>
    <w:rsid w:val="006C0AE7"/>
    <w:rsid w:val="006C33DB"/>
    <w:rsid w:val="006C6D84"/>
    <w:rsid w:val="006C714B"/>
    <w:rsid w:val="006D5A4E"/>
    <w:rsid w:val="006E1A02"/>
    <w:rsid w:val="006E2F37"/>
    <w:rsid w:val="006E6AA7"/>
    <w:rsid w:val="006F7A37"/>
    <w:rsid w:val="00704359"/>
    <w:rsid w:val="00727093"/>
    <w:rsid w:val="00740D92"/>
    <w:rsid w:val="00743B16"/>
    <w:rsid w:val="00750586"/>
    <w:rsid w:val="00752EC5"/>
    <w:rsid w:val="00767115"/>
    <w:rsid w:val="00771AA0"/>
    <w:rsid w:val="007822C4"/>
    <w:rsid w:val="007904A6"/>
    <w:rsid w:val="00791FBF"/>
    <w:rsid w:val="007A24AE"/>
    <w:rsid w:val="007A24BC"/>
    <w:rsid w:val="007A3BC2"/>
    <w:rsid w:val="007B3BF9"/>
    <w:rsid w:val="007B4527"/>
    <w:rsid w:val="007C366D"/>
    <w:rsid w:val="007C69B5"/>
    <w:rsid w:val="007C7608"/>
    <w:rsid w:val="007D023F"/>
    <w:rsid w:val="007D0C9F"/>
    <w:rsid w:val="007D59B5"/>
    <w:rsid w:val="007D6C0C"/>
    <w:rsid w:val="007E6900"/>
    <w:rsid w:val="007F100A"/>
    <w:rsid w:val="007F123C"/>
    <w:rsid w:val="008002B1"/>
    <w:rsid w:val="008015AC"/>
    <w:rsid w:val="0080645B"/>
    <w:rsid w:val="00810452"/>
    <w:rsid w:val="00814D32"/>
    <w:rsid w:val="00821067"/>
    <w:rsid w:val="008257EE"/>
    <w:rsid w:val="0082669F"/>
    <w:rsid w:val="00837E60"/>
    <w:rsid w:val="008545A9"/>
    <w:rsid w:val="00862418"/>
    <w:rsid w:val="00864912"/>
    <w:rsid w:val="00892958"/>
    <w:rsid w:val="008936EF"/>
    <w:rsid w:val="00893CDB"/>
    <w:rsid w:val="008958F8"/>
    <w:rsid w:val="00896A6A"/>
    <w:rsid w:val="008A3F62"/>
    <w:rsid w:val="008A60CC"/>
    <w:rsid w:val="008D1413"/>
    <w:rsid w:val="008D47DE"/>
    <w:rsid w:val="008D7B74"/>
    <w:rsid w:val="008E0014"/>
    <w:rsid w:val="008E13D9"/>
    <w:rsid w:val="008E1EEC"/>
    <w:rsid w:val="008E22B6"/>
    <w:rsid w:val="008E5853"/>
    <w:rsid w:val="008E71D5"/>
    <w:rsid w:val="008F0D89"/>
    <w:rsid w:val="008F1B31"/>
    <w:rsid w:val="008F1CE6"/>
    <w:rsid w:val="008F2110"/>
    <w:rsid w:val="008F6BD2"/>
    <w:rsid w:val="008F7281"/>
    <w:rsid w:val="00903111"/>
    <w:rsid w:val="00911C77"/>
    <w:rsid w:val="009230DC"/>
    <w:rsid w:val="00923C61"/>
    <w:rsid w:val="00927B19"/>
    <w:rsid w:val="00931DAB"/>
    <w:rsid w:val="00943FBA"/>
    <w:rsid w:val="0096414D"/>
    <w:rsid w:val="009747D8"/>
    <w:rsid w:val="00987F4A"/>
    <w:rsid w:val="00994E3B"/>
    <w:rsid w:val="009965F1"/>
    <w:rsid w:val="009C0E60"/>
    <w:rsid w:val="009D641A"/>
    <w:rsid w:val="009E21E7"/>
    <w:rsid w:val="009F46DD"/>
    <w:rsid w:val="009F70BA"/>
    <w:rsid w:val="00A00F56"/>
    <w:rsid w:val="00A0231C"/>
    <w:rsid w:val="00A04170"/>
    <w:rsid w:val="00A04F6D"/>
    <w:rsid w:val="00A170FD"/>
    <w:rsid w:val="00A17B9E"/>
    <w:rsid w:val="00A24764"/>
    <w:rsid w:val="00A2771E"/>
    <w:rsid w:val="00A327A1"/>
    <w:rsid w:val="00A75B94"/>
    <w:rsid w:val="00AB3517"/>
    <w:rsid w:val="00AF2BBF"/>
    <w:rsid w:val="00AF5275"/>
    <w:rsid w:val="00B011CC"/>
    <w:rsid w:val="00B2133C"/>
    <w:rsid w:val="00B222A4"/>
    <w:rsid w:val="00B43B2F"/>
    <w:rsid w:val="00B64B91"/>
    <w:rsid w:val="00B81EA2"/>
    <w:rsid w:val="00BB6930"/>
    <w:rsid w:val="00BD4DEF"/>
    <w:rsid w:val="00BD59A1"/>
    <w:rsid w:val="00BE01AF"/>
    <w:rsid w:val="00BE1062"/>
    <w:rsid w:val="00BE221A"/>
    <w:rsid w:val="00BE33A9"/>
    <w:rsid w:val="00BE7D80"/>
    <w:rsid w:val="00BF25B4"/>
    <w:rsid w:val="00BF3497"/>
    <w:rsid w:val="00C1083F"/>
    <w:rsid w:val="00C11E44"/>
    <w:rsid w:val="00C14D6E"/>
    <w:rsid w:val="00C1601B"/>
    <w:rsid w:val="00C21D92"/>
    <w:rsid w:val="00C24D8B"/>
    <w:rsid w:val="00C26387"/>
    <w:rsid w:val="00C36CB7"/>
    <w:rsid w:val="00C37643"/>
    <w:rsid w:val="00C377A4"/>
    <w:rsid w:val="00C41F93"/>
    <w:rsid w:val="00C42A1D"/>
    <w:rsid w:val="00C44C87"/>
    <w:rsid w:val="00C5041A"/>
    <w:rsid w:val="00C5291D"/>
    <w:rsid w:val="00C52E02"/>
    <w:rsid w:val="00C6172A"/>
    <w:rsid w:val="00C6215C"/>
    <w:rsid w:val="00C65499"/>
    <w:rsid w:val="00C82266"/>
    <w:rsid w:val="00C83B13"/>
    <w:rsid w:val="00C90BF2"/>
    <w:rsid w:val="00CA0F1F"/>
    <w:rsid w:val="00CA210E"/>
    <w:rsid w:val="00CB0EA3"/>
    <w:rsid w:val="00CB52E3"/>
    <w:rsid w:val="00CC287C"/>
    <w:rsid w:val="00CD39A5"/>
    <w:rsid w:val="00D0182D"/>
    <w:rsid w:val="00D03880"/>
    <w:rsid w:val="00D07108"/>
    <w:rsid w:val="00D30854"/>
    <w:rsid w:val="00D34243"/>
    <w:rsid w:val="00D43E38"/>
    <w:rsid w:val="00D47188"/>
    <w:rsid w:val="00D56319"/>
    <w:rsid w:val="00D568F8"/>
    <w:rsid w:val="00D56A3E"/>
    <w:rsid w:val="00D605E7"/>
    <w:rsid w:val="00D74C87"/>
    <w:rsid w:val="00D800B8"/>
    <w:rsid w:val="00D8437E"/>
    <w:rsid w:val="00D91D54"/>
    <w:rsid w:val="00D93A11"/>
    <w:rsid w:val="00DA3CB4"/>
    <w:rsid w:val="00DB4CA6"/>
    <w:rsid w:val="00DB6C25"/>
    <w:rsid w:val="00DC3FF1"/>
    <w:rsid w:val="00DD3EC5"/>
    <w:rsid w:val="00DD5EC1"/>
    <w:rsid w:val="00DE1F95"/>
    <w:rsid w:val="00DE5A75"/>
    <w:rsid w:val="00E07BB2"/>
    <w:rsid w:val="00E223B5"/>
    <w:rsid w:val="00E25938"/>
    <w:rsid w:val="00E33506"/>
    <w:rsid w:val="00E336E9"/>
    <w:rsid w:val="00E56901"/>
    <w:rsid w:val="00E60D99"/>
    <w:rsid w:val="00E7163C"/>
    <w:rsid w:val="00E82EC2"/>
    <w:rsid w:val="00E842CC"/>
    <w:rsid w:val="00E848CF"/>
    <w:rsid w:val="00E86A69"/>
    <w:rsid w:val="00EA5061"/>
    <w:rsid w:val="00ED02CD"/>
    <w:rsid w:val="00ED1ECE"/>
    <w:rsid w:val="00ED65B9"/>
    <w:rsid w:val="00ED75D0"/>
    <w:rsid w:val="00EE11D6"/>
    <w:rsid w:val="00F040CA"/>
    <w:rsid w:val="00F06EBA"/>
    <w:rsid w:val="00F210E4"/>
    <w:rsid w:val="00F22CEA"/>
    <w:rsid w:val="00F30AFE"/>
    <w:rsid w:val="00F40A5A"/>
    <w:rsid w:val="00F423FE"/>
    <w:rsid w:val="00F4304B"/>
    <w:rsid w:val="00F45B53"/>
    <w:rsid w:val="00F631C0"/>
    <w:rsid w:val="00F76A93"/>
    <w:rsid w:val="00F80CB3"/>
    <w:rsid w:val="00F94EC7"/>
    <w:rsid w:val="00FA4145"/>
    <w:rsid w:val="00FB1F3D"/>
    <w:rsid w:val="00FB48C4"/>
    <w:rsid w:val="00FC04B1"/>
    <w:rsid w:val="00FC452A"/>
    <w:rsid w:val="00FC6BF2"/>
    <w:rsid w:val="00FE5812"/>
    <w:rsid w:val="00FE6403"/>
    <w:rsid w:val="00FE66F4"/>
    <w:rsid w:val="00F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A21B47"/>
  <w15:docId w15:val="{57583963-D79A-48E9-B42A-7150B86A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85688"/>
  </w:style>
  <w:style w:type="character" w:customStyle="1" w:styleId="Numerstrony1">
    <w:name w:val="Numer strony1"/>
    <w:rsid w:val="00185688"/>
  </w:style>
  <w:style w:type="character" w:customStyle="1" w:styleId="Nagwek1Znak">
    <w:name w:val="Nagłówek 1 Znak"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185688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185688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185688"/>
    <w:rPr>
      <w:rFonts w:ascii="Arial" w:hAnsi="Arial"/>
    </w:rPr>
  </w:style>
  <w:style w:type="character" w:customStyle="1" w:styleId="Tekstpodstawowy2Znak">
    <w:name w:val="Tekst podstawowy 2 Znak"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rsid w:val="00185688"/>
    <w:rPr>
      <w:rFonts w:cs="Tahoma"/>
      <w:sz w:val="24"/>
    </w:rPr>
  </w:style>
  <w:style w:type="character" w:customStyle="1" w:styleId="TytuZnak">
    <w:name w:val="Tytuł Znak"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185688"/>
    <w:rPr>
      <w:sz w:val="16"/>
      <w:szCs w:val="16"/>
    </w:rPr>
  </w:style>
  <w:style w:type="character" w:customStyle="1" w:styleId="Tytuksiki1">
    <w:name w:val="Tytuł książki1"/>
    <w:rsid w:val="00185688"/>
    <w:rPr>
      <w:b/>
      <w:bCs/>
      <w:smallCaps/>
      <w:spacing w:val="5"/>
    </w:rPr>
  </w:style>
  <w:style w:type="character" w:customStyle="1" w:styleId="ListLabel1">
    <w:name w:val="ListLabel 1"/>
    <w:rsid w:val="00185688"/>
    <w:rPr>
      <w:color w:val="00000A"/>
      <w:sz w:val="16"/>
      <w:szCs w:val="16"/>
    </w:rPr>
  </w:style>
  <w:style w:type="character" w:customStyle="1" w:styleId="ListLabel2">
    <w:name w:val="ListLabel 2"/>
    <w:rsid w:val="00185688"/>
    <w:rPr>
      <w:rFonts w:cs="Courier New"/>
    </w:rPr>
  </w:style>
  <w:style w:type="character" w:customStyle="1" w:styleId="ListLabel3">
    <w:name w:val="ListLabel 3"/>
    <w:rsid w:val="00185688"/>
    <w:rPr>
      <w:rFonts w:cs="Times New Roman"/>
      <w:b/>
      <w:color w:val="00000A"/>
    </w:rPr>
  </w:style>
  <w:style w:type="character" w:customStyle="1" w:styleId="ListLabel4">
    <w:name w:val="ListLabel 4"/>
    <w:rsid w:val="00185688"/>
    <w:rPr>
      <w:rFonts w:eastAsia="Times New Roman" w:cs="Tahoma"/>
      <w:b/>
      <w:sz w:val="26"/>
    </w:rPr>
  </w:style>
  <w:style w:type="character" w:customStyle="1" w:styleId="ListLabel5">
    <w:name w:val="ListLabel 5"/>
    <w:rsid w:val="00185688"/>
    <w:rPr>
      <w:b/>
    </w:rPr>
  </w:style>
  <w:style w:type="paragraph" w:customStyle="1" w:styleId="Nagwek10">
    <w:name w:val="Nagłówek1"/>
    <w:next w:val="Tekstpodstawowy"/>
    <w:rsid w:val="00185688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185688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customStyle="1" w:styleId="Podpis1">
    <w:name w:val="Podpis1"/>
    <w:basedOn w:val="Normalny"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85688"/>
    <w:pPr>
      <w:suppressLineNumbers/>
    </w:pPr>
    <w:rPr>
      <w:rFonts w:cs="Tahoma"/>
    </w:rPr>
  </w:style>
  <w:style w:type="paragraph" w:customStyle="1" w:styleId="Default">
    <w:name w:val="Default"/>
    <w:rsid w:val="00185688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185688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185688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185688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185688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185688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185688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185688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185688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185688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185688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1752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12246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creator>Mateusz Kuczabski</dc:creator>
  <cp:lastModifiedBy>Ola_DZP</cp:lastModifiedBy>
  <cp:revision>58</cp:revision>
  <cp:lastPrinted>2022-10-13T07:49:00Z</cp:lastPrinted>
  <dcterms:created xsi:type="dcterms:W3CDTF">2022-01-07T11:18:00Z</dcterms:created>
  <dcterms:modified xsi:type="dcterms:W3CDTF">2026-04-03T05:49:00Z</dcterms:modified>
</cp:coreProperties>
</file>